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9E5D1C2" w:rsidR="0003011A" w:rsidRDefault="00D37C9C" w:rsidP="0003011A">
      <w:pPr>
        <w:spacing w:before="120" w:after="120" w:line="360" w:lineRule="auto"/>
        <w:rPr>
          <w:rFonts w:ascii="Arial" w:hAnsi="Arial" w:cs="Arial"/>
          <w:b/>
          <w:color w:val="000000"/>
          <w:sz w:val="28"/>
          <w:szCs w:val="28"/>
        </w:rPr>
      </w:pPr>
      <w:r>
        <w:rPr>
          <w:rFonts w:ascii="Arial" w:hAnsi="Arial" w:cs="Arial"/>
          <w:b/>
          <w:color w:val="000000"/>
          <w:sz w:val="28"/>
          <w:szCs w:val="28"/>
        </w:rPr>
        <w:t>04 Health</w:t>
      </w:r>
      <w:r w:rsidR="00A972AB">
        <w:rPr>
          <w:rFonts w:ascii="Arial" w:hAnsi="Arial" w:cs="Arial"/>
          <w:b/>
          <w:color w:val="000000"/>
          <w:sz w:val="28"/>
          <w:szCs w:val="28"/>
        </w:rPr>
        <w:t xml:space="preserve"> Procedures</w:t>
      </w:r>
    </w:p>
    <w:p w14:paraId="20070979" w14:textId="28B9866B"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D37C9C">
        <w:rPr>
          <w:rFonts w:ascii="Arial" w:hAnsi="Arial" w:cs="Arial"/>
          <w:b/>
          <w:color w:val="000000"/>
        </w:rPr>
        <w:t>4</w:t>
      </w:r>
      <w:r w:rsidRPr="00D80D49">
        <w:rPr>
          <w:rFonts w:ascii="Arial" w:hAnsi="Arial" w:cs="Arial"/>
          <w:b/>
          <w:color w:val="000000"/>
        </w:rPr>
        <w:t>.</w:t>
      </w:r>
      <w:r w:rsidR="007D45DE">
        <w:rPr>
          <w:rFonts w:ascii="Arial" w:hAnsi="Arial" w:cs="Arial"/>
          <w:b/>
          <w:color w:val="000000"/>
        </w:rPr>
        <w:t>2 Administration of Medicine</w:t>
      </w:r>
    </w:p>
    <w:p w14:paraId="465A903A" w14:textId="77777777" w:rsidR="007D45DE" w:rsidRPr="00AE69B6" w:rsidRDefault="007D45DE" w:rsidP="007D45DE">
      <w:pPr>
        <w:spacing w:before="120" w:after="120" w:line="360" w:lineRule="auto"/>
        <w:rPr>
          <w:rFonts w:ascii="Arial" w:hAnsi="Arial" w:cs="Arial"/>
          <w:sz w:val="22"/>
          <w:szCs w:val="22"/>
        </w:rPr>
      </w:pPr>
      <w:r>
        <w:rPr>
          <w:rFonts w:ascii="Arial" w:hAnsi="Arial" w:cs="Arial"/>
        </w:rPr>
        <w:t>K</w:t>
      </w:r>
      <w:r w:rsidRPr="00AE69B6">
        <w:rPr>
          <w:rFonts w:ascii="Arial" w:hAnsi="Arial" w:cs="Arial"/>
          <w:sz w:val="22"/>
          <w:szCs w:val="22"/>
        </w:rPr>
        <w:t>ey person</w:t>
      </w:r>
      <w:r>
        <w:rPr>
          <w:rFonts w:ascii="Arial" w:hAnsi="Arial" w:cs="Arial"/>
          <w:sz w:val="22"/>
          <w:szCs w:val="22"/>
        </w:rPr>
        <w:t>s</w:t>
      </w:r>
      <w:r w:rsidRPr="00AE69B6">
        <w:rPr>
          <w:rFonts w:ascii="Arial" w:hAnsi="Arial" w:cs="Arial"/>
          <w:sz w:val="22"/>
          <w:szCs w:val="22"/>
        </w:rPr>
        <w:t xml:space="preserve"> </w:t>
      </w:r>
      <w:r>
        <w:rPr>
          <w:rFonts w:ascii="Arial" w:hAnsi="Arial" w:cs="Arial"/>
          <w:sz w:val="22"/>
          <w:szCs w:val="22"/>
        </w:rPr>
        <w:t>are</w:t>
      </w:r>
      <w:r w:rsidRPr="00AE69B6">
        <w:rPr>
          <w:rFonts w:ascii="Arial" w:hAnsi="Arial" w:cs="Arial"/>
          <w:sz w:val="22"/>
          <w:szCs w:val="22"/>
        </w:rPr>
        <w:t xml:space="preserve"> responsible for administering medication to their key children; ensuring consent forms are completed, medicines stored </w:t>
      </w:r>
      <w:proofErr w:type="gramStart"/>
      <w:r w:rsidRPr="00AE69B6">
        <w:rPr>
          <w:rFonts w:ascii="Arial" w:hAnsi="Arial" w:cs="Arial"/>
          <w:sz w:val="22"/>
          <w:szCs w:val="22"/>
        </w:rPr>
        <w:t>correctly</w:t>
      </w:r>
      <w:proofErr w:type="gramEnd"/>
      <w:r w:rsidRPr="00AE69B6">
        <w:rPr>
          <w:rFonts w:ascii="Arial" w:hAnsi="Arial" w:cs="Arial"/>
          <w:sz w:val="22"/>
          <w:szCs w:val="22"/>
        </w:rPr>
        <w:t xml:space="preserve"> and records kept.</w:t>
      </w:r>
    </w:p>
    <w:p w14:paraId="1B5BD777" w14:textId="77777777" w:rsidR="007D45DE" w:rsidRPr="00A65DA9" w:rsidRDefault="007D45DE" w:rsidP="007D45DE">
      <w:pPr>
        <w:spacing w:before="120" w:after="120" w:line="360" w:lineRule="auto"/>
        <w:jc w:val="both"/>
        <w:rPr>
          <w:rFonts w:ascii="Arial" w:hAnsi="Arial" w:cs="Arial"/>
          <w:sz w:val="22"/>
          <w:szCs w:val="22"/>
        </w:rPr>
      </w:pPr>
      <w:r w:rsidRPr="00AE69B6">
        <w:rPr>
          <w:rFonts w:ascii="Arial" w:hAnsi="Arial" w:cs="Arial"/>
          <w:sz w:val="22"/>
          <w:szCs w:val="22"/>
        </w:rPr>
        <w:t xml:space="preserve">Administering medicines during the child’s session will only be done if </w:t>
      </w:r>
      <w:proofErr w:type="gramStart"/>
      <w:r w:rsidRPr="00AE69B6">
        <w:rPr>
          <w:rFonts w:ascii="Arial" w:hAnsi="Arial" w:cs="Arial"/>
          <w:sz w:val="22"/>
          <w:szCs w:val="22"/>
        </w:rPr>
        <w:t>absolutely necessary</w:t>
      </w:r>
      <w:proofErr w:type="gramEnd"/>
      <w:r w:rsidRPr="00A65DA9">
        <w:rPr>
          <w:rFonts w:ascii="Arial" w:hAnsi="Arial" w:cs="Arial"/>
          <w:sz w:val="22"/>
          <w:szCs w:val="22"/>
        </w:rPr>
        <w:t>.</w:t>
      </w:r>
    </w:p>
    <w:p w14:paraId="2D65B444" w14:textId="77777777" w:rsidR="007D45DE" w:rsidRPr="000F6CFB" w:rsidRDefault="007D45DE" w:rsidP="007D45DE">
      <w:pPr>
        <w:spacing w:before="120" w:after="120" w:line="360" w:lineRule="auto"/>
        <w:jc w:val="both"/>
        <w:rPr>
          <w:rFonts w:ascii="Arial" w:hAnsi="Arial" w:cs="Arial"/>
          <w:sz w:val="22"/>
          <w:szCs w:val="22"/>
        </w:rPr>
      </w:pPr>
      <w:r w:rsidRPr="00A65DA9">
        <w:rPr>
          <w:rFonts w:ascii="Arial" w:hAnsi="Arial" w:cs="Arial"/>
          <w:sz w:val="22"/>
          <w:szCs w:val="22"/>
        </w:rPr>
        <w:t>If a child</w:t>
      </w:r>
      <w:r>
        <w:rPr>
          <w:rFonts w:ascii="Arial" w:hAnsi="Arial" w:cs="Arial"/>
          <w:sz w:val="22"/>
          <w:szCs w:val="22"/>
        </w:rPr>
        <w:t xml:space="preserve"> has not been given a prescription medicine</w:t>
      </w:r>
      <w:r w:rsidRPr="00A65DA9">
        <w:rPr>
          <w:rFonts w:ascii="Arial" w:hAnsi="Arial" w:cs="Arial"/>
          <w:sz w:val="22"/>
          <w:szCs w:val="22"/>
        </w:rPr>
        <w:t xml:space="preserve"> before, especially a baby/child under two, it is advised that parents keep </w:t>
      </w:r>
      <w:r>
        <w:rPr>
          <w:rFonts w:ascii="Arial" w:hAnsi="Arial" w:cs="Arial"/>
          <w:sz w:val="22"/>
          <w:szCs w:val="22"/>
        </w:rPr>
        <w:t xml:space="preserve">them at home for </w:t>
      </w:r>
      <w:r w:rsidRPr="00A65DA9">
        <w:rPr>
          <w:rFonts w:ascii="Arial" w:hAnsi="Arial" w:cs="Arial"/>
          <w:sz w:val="22"/>
          <w:szCs w:val="22"/>
        </w:rPr>
        <w:t>48 hours to ensure no adverse effect,</w:t>
      </w:r>
      <w:r>
        <w:rPr>
          <w:rFonts w:ascii="Arial" w:hAnsi="Arial" w:cs="Arial"/>
          <w:sz w:val="22"/>
          <w:szCs w:val="22"/>
        </w:rPr>
        <w:t xml:space="preserve"> and </w:t>
      </w:r>
      <w:r w:rsidRPr="00A65DA9">
        <w:rPr>
          <w:rFonts w:ascii="Arial" w:hAnsi="Arial" w:cs="Arial"/>
          <w:sz w:val="22"/>
          <w:szCs w:val="22"/>
        </w:rPr>
        <w:t xml:space="preserve">to </w:t>
      </w:r>
      <w:r>
        <w:rPr>
          <w:rFonts w:ascii="Arial" w:hAnsi="Arial" w:cs="Arial"/>
          <w:sz w:val="22"/>
          <w:szCs w:val="22"/>
        </w:rPr>
        <w:t xml:space="preserve">give it time to </w:t>
      </w:r>
      <w:r w:rsidRPr="00A65DA9">
        <w:rPr>
          <w:rFonts w:ascii="Arial" w:hAnsi="Arial" w:cs="Arial"/>
          <w:sz w:val="22"/>
          <w:szCs w:val="22"/>
        </w:rPr>
        <w:t xml:space="preserve">take effect. </w:t>
      </w:r>
      <w:r>
        <w:rPr>
          <w:rFonts w:ascii="Arial" w:hAnsi="Arial" w:cs="Arial"/>
          <w:sz w:val="22"/>
          <w:szCs w:val="22"/>
        </w:rPr>
        <w:t>The setting m</w:t>
      </w:r>
      <w:r w:rsidRPr="000F6CFB">
        <w:rPr>
          <w:rFonts w:ascii="Arial" w:hAnsi="Arial" w:cs="Arial"/>
          <w:sz w:val="22"/>
          <w:szCs w:val="22"/>
        </w:rPr>
        <w:t xml:space="preserve">anagers must check the insurance policy document to be clear about what conditions must be reported to the </w:t>
      </w:r>
      <w:r>
        <w:rPr>
          <w:rFonts w:ascii="Arial" w:hAnsi="Arial" w:cs="Arial"/>
          <w:sz w:val="22"/>
          <w:szCs w:val="22"/>
        </w:rPr>
        <w:t>insurance provider.</w:t>
      </w:r>
    </w:p>
    <w:p w14:paraId="31C16BD9" w14:textId="77777777" w:rsidR="007D45DE" w:rsidRPr="00A65DA9" w:rsidRDefault="007D45DE" w:rsidP="007D45DE">
      <w:pPr>
        <w:spacing w:before="120" w:after="120" w:line="360" w:lineRule="auto"/>
        <w:jc w:val="both"/>
        <w:rPr>
          <w:rFonts w:ascii="Arial" w:hAnsi="Arial" w:cs="Arial"/>
          <w:b/>
        </w:rPr>
      </w:pPr>
      <w:r w:rsidRPr="6D57DA59">
        <w:rPr>
          <w:rFonts w:ascii="Arial" w:hAnsi="Arial" w:cs="Arial"/>
          <w:b/>
          <w:bCs/>
        </w:rPr>
        <w:t>Consent for administering medication</w:t>
      </w:r>
    </w:p>
    <w:p w14:paraId="645320D2" w14:textId="77777777" w:rsidR="007D45DE" w:rsidRPr="00A65DA9" w:rsidRDefault="007D45DE" w:rsidP="007D45DE">
      <w:pPr>
        <w:numPr>
          <w:ilvl w:val="0"/>
          <w:numId w:val="31"/>
        </w:numPr>
        <w:suppressAutoHyphens w:val="0"/>
        <w:spacing w:before="120" w:after="120" w:line="360" w:lineRule="auto"/>
        <w:jc w:val="both"/>
        <w:rPr>
          <w:rFonts w:ascii="Arial" w:hAnsi="Arial" w:cs="Arial"/>
          <w:sz w:val="22"/>
          <w:szCs w:val="22"/>
        </w:rPr>
      </w:pPr>
      <w:r>
        <w:rPr>
          <w:rFonts w:ascii="Arial" w:hAnsi="Arial" w:cs="Arial"/>
          <w:sz w:val="22"/>
          <w:szCs w:val="22"/>
        </w:rPr>
        <w:t xml:space="preserve">Only a </w:t>
      </w:r>
      <w:r w:rsidRPr="00A65DA9">
        <w:rPr>
          <w:rFonts w:ascii="Arial" w:hAnsi="Arial" w:cs="Arial"/>
          <w:sz w:val="22"/>
          <w:szCs w:val="22"/>
        </w:rPr>
        <w:t>perso</w:t>
      </w:r>
      <w:r>
        <w:rPr>
          <w:rFonts w:ascii="Arial" w:hAnsi="Arial" w:cs="Arial"/>
          <w:sz w:val="22"/>
          <w:szCs w:val="22"/>
        </w:rPr>
        <w:t>n with parental responsibility (PR)</w:t>
      </w:r>
      <w:r w:rsidRPr="00A65DA9">
        <w:rPr>
          <w:rFonts w:ascii="Arial" w:hAnsi="Arial" w:cs="Arial"/>
          <w:sz w:val="22"/>
          <w:szCs w:val="22"/>
        </w:rPr>
        <w:t>, or a fo</w:t>
      </w:r>
      <w:r>
        <w:rPr>
          <w:rFonts w:ascii="Arial" w:hAnsi="Arial" w:cs="Arial"/>
          <w:sz w:val="22"/>
          <w:szCs w:val="22"/>
        </w:rPr>
        <w:t>ster carer may give consent</w:t>
      </w:r>
      <w:r w:rsidRPr="00A65DA9">
        <w:rPr>
          <w:rFonts w:ascii="Arial" w:hAnsi="Arial" w:cs="Arial"/>
          <w:sz w:val="22"/>
          <w:szCs w:val="22"/>
        </w:rPr>
        <w:t>. A childminder, grandparent, parent’s partner who d</w:t>
      </w:r>
      <w:r>
        <w:rPr>
          <w:rFonts w:ascii="Arial" w:hAnsi="Arial" w:cs="Arial"/>
          <w:sz w:val="22"/>
          <w:szCs w:val="22"/>
        </w:rPr>
        <w:t>oes not have PR</w:t>
      </w:r>
      <w:r w:rsidRPr="00FD5F07">
        <w:rPr>
          <w:rFonts w:ascii="Arial" w:hAnsi="Arial" w:cs="Arial"/>
          <w:sz w:val="22"/>
          <w:szCs w:val="22"/>
        </w:rPr>
        <w:t xml:space="preserve">, </w:t>
      </w:r>
      <w:r>
        <w:rPr>
          <w:rFonts w:ascii="Arial" w:hAnsi="Arial" w:cs="Arial"/>
          <w:sz w:val="22"/>
          <w:szCs w:val="22"/>
        </w:rPr>
        <w:t>cannot</w:t>
      </w:r>
      <w:r w:rsidRPr="00A65DA9">
        <w:rPr>
          <w:rFonts w:ascii="Arial" w:hAnsi="Arial" w:cs="Arial"/>
          <w:sz w:val="22"/>
          <w:szCs w:val="22"/>
        </w:rPr>
        <w:t xml:space="preserve"> give consent.</w:t>
      </w:r>
    </w:p>
    <w:p w14:paraId="641F12F2" w14:textId="36DD1123" w:rsidR="007D45DE" w:rsidRPr="006261F6" w:rsidRDefault="007D45DE" w:rsidP="007D45DE">
      <w:pPr>
        <w:numPr>
          <w:ilvl w:val="0"/>
          <w:numId w:val="31"/>
        </w:numPr>
        <w:suppressAutoHyphens w:val="0"/>
        <w:spacing w:before="120" w:after="120" w:line="360" w:lineRule="auto"/>
        <w:jc w:val="both"/>
        <w:rPr>
          <w:rFonts w:ascii="Arial" w:hAnsi="Arial" w:cs="Arial"/>
          <w:sz w:val="22"/>
          <w:szCs w:val="22"/>
        </w:rPr>
      </w:pPr>
      <w:r w:rsidRPr="00A65DA9">
        <w:rPr>
          <w:rFonts w:ascii="Arial" w:hAnsi="Arial" w:cs="Arial"/>
          <w:sz w:val="22"/>
          <w:szCs w:val="22"/>
        </w:rPr>
        <w:t>When bringing in</w:t>
      </w:r>
      <w:r>
        <w:rPr>
          <w:rFonts w:ascii="Arial" w:hAnsi="Arial" w:cs="Arial"/>
          <w:sz w:val="22"/>
          <w:szCs w:val="22"/>
        </w:rPr>
        <w:t xml:space="preserve"> medicine</w:t>
      </w:r>
      <w:r w:rsidRPr="00A65DA9">
        <w:rPr>
          <w:rFonts w:ascii="Arial" w:hAnsi="Arial" w:cs="Arial"/>
          <w:sz w:val="22"/>
          <w:szCs w:val="22"/>
        </w:rPr>
        <w:t>,</w:t>
      </w:r>
      <w:r>
        <w:rPr>
          <w:rFonts w:ascii="Arial" w:hAnsi="Arial" w:cs="Arial"/>
          <w:sz w:val="22"/>
          <w:szCs w:val="22"/>
        </w:rPr>
        <w:t xml:space="preserve"> the parent informs their key person/</w:t>
      </w:r>
      <w:r w:rsidRPr="00A65DA9">
        <w:rPr>
          <w:rFonts w:ascii="Arial" w:hAnsi="Arial" w:cs="Arial"/>
          <w:sz w:val="22"/>
          <w:szCs w:val="22"/>
        </w:rPr>
        <w:t>back up key person</w:t>
      </w:r>
      <w:r>
        <w:rPr>
          <w:rFonts w:ascii="Arial" w:hAnsi="Arial" w:cs="Arial"/>
          <w:sz w:val="22"/>
          <w:szCs w:val="22"/>
        </w:rPr>
        <w:t xml:space="preserve">, or </w:t>
      </w:r>
      <w:r w:rsidRPr="00A65DA9">
        <w:rPr>
          <w:rFonts w:ascii="Arial" w:hAnsi="Arial" w:cs="Arial"/>
          <w:sz w:val="22"/>
          <w:szCs w:val="22"/>
        </w:rPr>
        <w:t xml:space="preserve">room senior if the key person is not available. The </w:t>
      </w:r>
      <w:r>
        <w:rPr>
          <w:rFonts w:ascii="Arial" w:hAnsi="Arial" w:cs="Arial"/>
          <w:sz w:val="22"/>
          <w:szCs w:val="22"/>
        </w:rPr>
        <w:t xml:space="preserve">setting </w:t>
      </w:r>
      <w:r w:rsidRPr="00A65DA9">
        <w:rPr>
          <w:rFonts w:ascii="Arial" w:hAnsi="Arial" w:cs="Arial"/>
          <w:sz w:val="22"/>
          <w:szCs w:val="22"/>
        </w:rPr>
        <w:t xml:space="preserve">manager should also be informed. </w:t>
      </w:r>
    </w:p>
    <w:p w14:paraId="1726B505" w14:textId="5942F0BE" w:rsidR="007D45DE" w:rsidRPr="00A65DA9" w:rsidRDefault="0042552D" w:rsidP="007D45DE">
      <w:pPr>
        <w:pBdr>
          <w:top w:val="single" w:sz="4" w:space="1" w:color="auto"/>
          <w:left w:val="single" w:sz="4" w:space="4" w:color="auto"/>
          <w:bottom w:val="single" w:sz="4" w:space="0" w:color="auto"/>
          <w:right w:val="single" w:sz="4" w:space="4" w:color="auto"/>
        </w:pBdr>
        <w:spacing w:before="120" w:after="120" w:line="360" w:lineRule="auto"/>
        <w:ind w:left="360"/>
        <w:jc w:val="both"/>
        <w:rPr>
          <w:rFonts w:ascii="Arial" w:hAnsi="Arial" w:cs="Arial"/>
          <w:i/>
          <w:sz w:val="22"/>
          <w:szCs w:val="22"/>
        </w:rPr>
      </w:pPr>
      <w:r>
        <w:rPr>
          <w:rFonts w:ascii="Arial" w:hAnsi="Arial" w:cs="Arial"/>
          <w:i/>
          <w:sz w:val="22"/>
          <w:szCs w:val="22"/>
        </w:rPr>
        <w:t xml:space="preserve">Staff who receive the medication, ask </w:t>
      </w:r>
      <w:r w:rsidR="007D45DE" w:rsidRPr="00A65DA9">
        <w:rPr>
          <w:rFonts w:ascii="Arial" w:hAnsi="Arial" w:cs="Arial"/>
          <w:i/>
          <w:sz w:val="22"/>
          <w:szCs w:val="22"/>
        </w:rPr>
        <w:t>parents to complete a consent form</w:t>
      </w:r>
      <w:r>
        <w:rPr>
          <w:rFonts w:ascii="Arial" w:hAnsi="Arial" w:cs="Arial"/>
          <w:i/>
          <w:sz w:val="22"/>
          <w:szCs w:val="22"/>
        </w:rPr>
        <w:t>, which includes details of administration</w:t>
      </w:r>
      <w:r w:rsidR="007D45DE" w:rsidRPr="00A65DA9">
        <w:rPr>
          <w:rFonts w:ascii="Arial" w:hAnsi="Arial" w:cs="Arial"/>
          <w:i/>
          <w:sz w:val="22"/>
          <w:szCs w:val="22"/>
        </w:rPr>
        <w:t xml:space="preserve">. </w:t>
      </w:r>
      <w:r>
        <w:rPr>
          <w:rFonts w:ascii="Arial" w:hAnsi="Arial" w:cs="Arial"/>
          <w:i/>
          <w:sz w:val="22"/>
          <w:szCs w:val="22"/>
        </w:rPr>
        <w:t>The medication and a copy of the consent form are kept in a locked box on the top shelf of the cupboard next to the door in the craft room. Staff who receive medication, inform the manager and the rest of the staff team working, where the medication is and how it is to be administered.</w:t>
      </w:r>
    </w:p>
    <w:p w14:paraId="42FB31E5" w14:textId="77777777" w:rsidR="007D45DE" w:rsidRPr="000F6CFB" w:rsidRDefault="007D45DE" w:rsidP="007D45DE">
      <w:pPr>
        <w:numPr>
          <w:ilvl w:val="0"/>
          <w:numId w:val="32"/>
        </w:numPr>
        <w:suppressAutoHyphens w:val="0"/>
        <w:spacing w:before="120" w:after="120" w:line="360" w:lineRule="auto"/>
        <w:jc w:val="both"/>
        <w:rPr>
          <w:rFonts w:ascii="Arial" w:hAnsi="Arial" w:cs="Arial"/>
          <w:sz w:val="22"/>
          <w:szCs w:val="22"/>
        </w:rPr>
      </w:pPr>
      <w:r>
        <w:rPr>
          <w:rFonts w:ascii="Arial" w:hAnsi="Arial" w:cs="Arial"/>
          <w:sz w:val="22"/>
          <w:szCs w:val="22"/>
        </w:rPr>
        <w:t>S</w:t>
      </w:r>
      <w:r w:rsidRPr="00A65DA9">
        <w:rPr>
          <w:rFonts w:ascii="Arial" w:hAnsi="Arial" w:cs="Arial"/>
          <w:sz w:val="22"/>
          <w:szCs w:val="22"/>
        </w:rPr>
        <w:t>taff who receive</w:t>
      </w:r>
      <w:r>
        <w:rPr>
          <w:rFonts w:ascii="Arial" w:hAnsi="Arial" w:cs="Arial"/>
          <w:sz w:val="22"/>
          <w:szCs w:val="22"/>
        </w:rPr>
        <w:t xml:space="preserve"> the </w:t>
      </w:r>
      <w:r w:rsidRPr="00A65DA9">
        <w:rPr>
          <w:rFonts w:ascii="Arial" w:hAnsi="Arial" w:cs="Arial"/>
          <w:sz w:val="22"/>
          <w:szCs w:val="22"/>
        </w:rPr>
        <w:t>medication</w:t>
      </w:r>
      <w:r>
        <w:rPr>
          <w:rFonts w:ascii="Arial" w:hAnsi="Arial" w:cs="Arial"/>
          <w:sz w:val="22"/>
          <w:szCs w:val="22"/>
        </w:rPr>
        <w:t>,</w:t>
      </w:r>
      <w:r w:rsidRPr="00A65DA9">
        <w:rPr>
          <w:rFonts w:ascii="Arial" w:hAnsi="Arial" w:cs="Arial"/>
          <w:sz w:val="22"/>
          <w:szCs w:val="22"/>
        </w:rPr>
        <w:t xml:space="preserve"> check it is in date and prescribed specifically for the current condition. I</w:t>
      </w:r>
      <w:r w:rsidRPr="000F6CFB">
        <w:rPr>
          <w:rFonts w:ascii="Arial" w:hAnsi="Arial" w:cs="Arial"/>
          <w:sz w:val="22"/>
          <w:szCs w:val="22"/>
        </w:rPr>
        <w:t>t must be in the original container (not decanted into a s</w:t>
      </w:r>
      <w:r>
        <w:rPr>
          <w:rFonts w:ascii="Arial" w:hAnsi="Arial" w:cs="Arial"/>
          <w:sz w:val="22"/>
          <w:szCs w:val="22"/>
        </w:rPr>
        <w:t>eparate bottle</w:t>
      </w:r>
      <w:r w:rsidRPr="000F6CFB">
        <w:rPr>
          <w:rFonts w:ascii="Arial" w:hAnsi="Arial" w:cs="Arial"/>
          <w:sz w:val="22"/>
          <w:szCs w:val="22"/>
        </w:rPr>
        <w:t>)</w:t>
      </w:r>
      <w:r>
        <w:rPr>
          <w:rFonts w:ascii="Arial" w:hAnsi="Arial" w:cs="Arial"/>
          <w:sz w:val="22"/>
          <w:szCs w:val="22"/>
        </w:rPr>
        <w:t>.</w:t>
      </w:r>
      <w:r w:rsidRPr="000F6CFB">
        <w:rPr>
          <w:rFonts w:ascii="Arial" w:hAnsi="Arial" w:cs="Arial"/>
          <w:sz w:val="22"/>
          <w:szCs w:val="22"/>
        </w:rPr>
        <w:t xml:space="preserve"> It must be labelled with the child’s name and original pharmacist’s label.</w:t>
      </w:r>
    </w:p>
    <w:p w14:paraId="39B5F70F" w14:textId="77777777" w:rsidR="007D45DE" w:rsidRPr="000F6CFB" w:rsidRDefault="007D45DE" w:rsidP="007D45DE">
      <w:pPr>
        <w:numPr>
          <w:ilvl w:val="0"/>
          <w:numId w:val="32"/>
        </w:numPr>
        <w:suppressAutoHyphens w:val="0"/>
        <w:spacing w:before="120" w:after="120" w:line="360" w:lineRule="auto"/>
        <w:jc w:val="both"/>
        <w:rPr>
          <w:rFonts w:ascii="Arial" w:hAnsi="Arial" w:cs="Arial"/>
          <w:sz w:val="22"/>
          <w:szCs w:val="22"/>
        </w:rPr>
      </w:pPr>
      <w:r w:rsidRPr="000F6CFB">
        <w:rPr>
          <w:rFonts w:ascii="Arial" w:hAnsi="Arial" w:cs="Arial"/>
          <w:sz w:val="22"/>
          <w:szCs w:val="22"/>
        </w:rPr>
        <w:t>Medication dispensed by a hospital pharmacy will not have the child’s details on the label but should have a dispensing label. Staff must check with parents and record the circumstance of the events and hospital instructions as relayed to them by the parents.</w:t>
      </w:r>
    </w:p>
    <w:p w14:paraId="14D3BE43" w14:textId="77777777" w:rsidR="007D45DE" w:rsidRPr="00A65DA9" w:rsidRDefault="007D45DE" w:rsidP="007D45DE">
      <w:pPr>
        <w:numPr>
          <w:ilvl w:val="0"/>
          <w:numId w:val="32"/>
        </w:numPr>
        <w:suppressAutoHyphens w:val="0"/>
        <w:spacing w:before="120" w:after="120" w:line="360" w:lineRule="auto"/>
        <w:jc w:val="both"/>
        <w:rPr>
          <w:rFonts w:ascii="Arial" w:hAnsi="Arial" w:cs="Arial"/>
          <w:b/>
          <w:sz w:val="22"/>
          <w:szCs w:val="22"/>
        </w:rPr>
      </w:pPr>
      <w:r w:rsidRPr="000F6CFB">
        <w:rPr>
          <w:rFonts w:ascii="Arial" w:hAnsi="Arial" w:cs="Arial"/>
          <w:sz w:val="22"/>
          <w:szCs w:val="22"/>
        </w:rPr>
        <w:t xml:space="preserve">Members of staff </w:t>
      </w:r>
      <w:r w:rsidRPr="00A65DA9">
        <w:rPr>
          <w:rFonts w:ascii="Arial" w:hAnsi="Arial" w:cs="Arial"/>
          <w:sz w:val="22"/>
          <w:szCs w:val="22"/>
        </w:rPr>
        <w:t xml:space="preserve">who receive the medication ask the parent to sign a consent form stating the following information. </w:t>
      </w:r>
      <w:r w:rsidRPr="00361C62">
        <w:rPr>
          <w:rFonts w:ascii="Arial" w:hAnsi="Arial" w:cs="Arial"/>
          <w:bCs/>
          <w:sz w:val="22"/>
          <w:szCs w:val="22"/>
        </w:rPr>
        <w:t>No medication is given without these details:</w:t>
      </w:r>
      <w:r>
        <w:rPr>
          <w:rFonts w:ascii="Arial" w:hAnsi="Arial" w:cs="Arial"/>
          <w:b/>
          <w:sz w:val="22"/>
          <w:szCs w:val="22"/>
        </w:rPr>
        <w:t xml:space="preserve"> </w:t>
      </w:r>
    </w:p>
    <w:p w14:paraId="1A36D294" w14:textId="77777777" w:rsidR="007D45DE" w:rsidRPr="00A65DA9" w:rsidRDefault="007D45DE" w:rsidP="007D45DE">
      <w:pPr>
        <w:numPr>
          <w:ilvl w:val="0"/>
          <w:numId w:val="38"/>
        </w:numPr>
        <w:suppressAutoHyphens w:val="0"/>
        <w:spacing w:before="120" w:after="120" w:line="360" w:lineRule="auto"/>
        <w:jc w:val="both"/>
        <w:rPr>
          <w:rFonts w:ascii="Arial" w:hAnsi="Arial" w:cs="Arial"/>
          <w:sz w:val="22"/>
          <w:szCs w:val="22"/>
        </w:rPr>
      </w:pPr>
      <w:r>
        <w:rPr>
          <w:rFonts w:ascii="Arial" w:hAnsi="Arial" w:cs="Arial"/>
          <w:sz w:val="22"/>
          <w:szCs w:val="22"/>
        </w:rPr>
        <w:t>f</w:t>
      </w:r>
      <w:r w:rsidRPr="00A65DA9">
        <w:rPr>
          <w:rFonts w:ascii="Arial" w:hAnsi="Arial" w:cs="Arial"/>
          <w:sz w:val="22"/>
          <w:szCs w:val="22"/>
        </w:rPr>
        <w:t>ull name of child and date of birth</w:t>
      </w:r>
    </w:p>
    <w:p w14:paraId="4439411F" w14:textId="77777777" w:rsidR="007D45DE" w:rsidRPr="00A65DA9" w:rsidRDefault="007D45DE" w:rsidP="007D45DE">
      <w:pPr>
        <w:numPr>
          <w:ilvl w:val="0"/>
          <w:numId w:val="38"/>
        </w:numPr>
        <w:suppressAutoHyphens w:val="0"/>
        <w:spacing w:before="120" w:after="120" w:line="360" w:lineRule="auto"/>
        <w:jc w:val="both"/>
        <w:rPr>
          <w:rFonts w:ascii="Arial" w:hAnsi="Arial" w:cs="Arial"/>
          <w:sz w:val="22"/>
          <w:szCs w:val="22"/>
        </w:rPr>
      </w:pPr>
      <w:r>
        <w:rPr>
          <w:rFonts w:ascii="Arial" w:hAnsi="Arial" w:cs="Arial"/>
          <w:sz w:val="22"/>
          <w:szCs w:val="22"/>
        </w:rPr>
        <w:t>n</w:t>
      </w:r>
      <w:r w:rsidRPr="00A65DA9">
        <w:rPr>
          <w:rFonts w:ascii="Arial" w:hAnsi="Arial" w:cs="Arial"/>
          <w:sz w:val="22"/>
          <w:szCs w:val="22"/>
        </w:rPr>
        <w:t>ame of medication and strength</w:t>
      </w:r>
    </w:p>
    <w:p w14:paraId="6384156E" w14:textId="77777777" w:rsidR="007D45DE" w:rsidRPr="00A65DA9" w:rsidRDefault="007D45DE" w:rsidP="007D45DE">
      <w:pPr>
        <w:numPr>
          <w:ilvl w:val="0"/>
          <w:numId w:val="38"/>
        </w:numPr>
        <w:suppressAutoHyphens w:val="0"/>
        <w:spacing w:before="120" w:after="120" w:line="360" w:lineRule="auto"/>
        <w:jc w:val="both"/>
        <w:rPr>
          <w:rFonts w:ascii="Arial" w:hAnsi="Arial" w:cs="Arial"/>
          <w:sz w:val="22"/>
          <w:szCs w:val="22"/>
        </w:rPr>
      </w:pPr>
      <w:r>
        <w:rPr>
          <w:rFonts w:ascii="Arial" w:hAnsi="Arial" w:cs="Arial"/>
          <w:sz w:val="22"/>
          <w:szCs w:val="22"/>
        </w:rPr>
        <w:lastRenderedPageBreak/>
        <w:t>w</w:t>
      </w:r>
      <w:r w:rsidRPr="00A65DA9">
        <w:rPr>
          <w:rFonts w:ascii="Arial" w:hAnsi="Arial" w:cs="Arial"/>
          <w:sz w:val="22"/>
          <w:szCs w:val="22"/>
        </w:rPr>
        <w:t xml:space="preserve">ho prescribed </w:t>
      </w:r>
      <w:proofErr w:type="gramStart"/>
      <w:r>
        <w:rPr>
          <w:rFonts w:ascii="Arial" w:hAnsi="Arial" w:cs="Arial"/>
          <w:sz w:val="22"/>
          <w:szCs w:val="22"/>
        </w:rPr>
        <w:t>it</w:t>
      </w:r>
      <w:proofErr w:type="gramEnd"/>
    </w:p>
    <w:p w14:paraId="5D370EA0" w14:textId="77777777" w:rsidR="007D45DE" w:rsidRPr="00A65DA9" w:rsidRDefault="007D45DE" w:rsidP="007D45DE">
      <w:pPr>
        <w:numPr>
          <w:ilvl w:val="0"/>
          <w:numId w:val="38"/>
        </w:numPr>
        <w:suppressAutoHyphens w:val="0"/>
        <w:spacing w:before="120" w:after="120" w:line="360" w:lineRule="auto"/>
        <w:jc w:val="both"/>
        <w:rPr>
          <w:rFonts w:ascii="Arial" w:hAnsi="Arial" w:cs="Arial"/>
          <w:sz w:val="22"/>
          <w:szCs w:val="22"/>
        </w:rPr>
      </w:pPr>
      <w:r>
        <w:rPr>
          <w:rFonts w:ascii="Arial" w:hAnsi="Arial" w:cs="Arial"/>
          <w:sz w:val="22"/>
          <w:szCs w:val="22"/>
        </w:rPr>
        <w:t>d</w:t>
      </w:r>
      <w:r w:rsidRPr="00A65DA9">
        <w:rPr>
          <w:rFonts w:ascii="Arial" w:hAnsi="Arial" w:cs="Arial"/>
          <w:sz w:val="22"/>
          <w:szCs w:val="22"/>
        </w:rPr>
        <w:t xml:space="preserve">osage to be given </w:t>
      </w:r>
    </w:p>
    <w:p w14:paraId="2438FF05" w14:textId="77777777" w:rsidR="007D45DE" w:rsidRPr="00A65DA9" w:rsidRDefault="007D45DE" w:rsidP="007D45DE">
      <w:pPr>
        <w:numPr>
          <w:ilvl w:val="0"/>
          <w:numId w:val="38"/>
        </w:numPr>
        <w:suppressAutoHyphens w:val="0"/>
        <w:spacing w:before="120" w:after="120" w:line="360" w:lineRule="auto"/>
        <w:jc w:val="both"/>
        <w:rPr>
          <w:rFonts w:ascii="Arial" w:hAnsi="Arial" w:cs="Arial"/>
          <w:sz w:val="22"/>
          <w:szCs w:val="22"/>
        </w:rPr>
      </w:pPr>
      <w:r>
        <w:rPr>
          <w:rFonts w:ascii="Arial" w:hAnsi="Arial" w:cs="Arial"/>
          <w:sz w:val="22"/>
          <w:szCs w:val="22"/>
        </w:rPr>
        <w:t>h</w:t>
      </w:r>
      <w:r w:rsidRPr="00A65DA9">
        <w:rPr>
          <w:rFonts w:ascii="Arial" w:hAnsi="Arial" w:cs="Arial"/>
          <w:sz w:val="22"/>
          <w:szCs w:val="22"/>
        </w:rPr>
        <w:t>ow the medication should be stored and expiry date</w:t>
      </w:r>
    </w:p>
    <w:p w14:paraId="399C3610" w14:textId="77777777" w:rsidR="007D45DE" w:rsidRPr="00A65DA9" w:rsidRDefault="007D45DE" w:rsidP="007D45DE">
      <w:pPr>
        <w:numPr>
          <w:ilvl w:val="0"/>
          <w:numId w:val="38"/>
        </w:numPr>
        <w:suppressAutoHyphens w:val="0"/>
        <w:spacing w:before="120" w:after="120" w:line="360" w:lineRule="auto"/>
        <w:jc w:val="both"/>
        <w:rPr>
          <w:rFonts w:ascii="Arial" w:hAnsi="Arial" w:cs="Arial"/>
          <w:sz w:val="22"/>
          <w:szCs w:val="22"/>
        </w:rPr>
      </w:pPr>
      <w:r>
        <w:rPr>
          <w:rFonts w:ascii="Arial" w:hAnsi="Arial" w:cs="Arial"/>
          <w:sz w:val="22"/>
          <w:szCs w:val="22"/>
        </w:rPr>
        <w:t>a note of a</w:t>
      </w:r>
      <w:r w:rsidRPr="00A65DA9">
        <w:rPr>
          <w:rFonts w:ascii="Arial" w:hAnsi="Arial" w:cs="Arial"/>
          <w:sz w:val="22"/>
          <w:szCs w:val="22"/>
        </w:rPr>
        <w:t>ny possible side effects that may be expected</w:t>
      </w:r>
    </w:p>
    <w:p w14:paraId="38D2D616" w14:textId="77777777" w:rsidR="007D45DE" w:rsidRPr="00A65DA9" w:rsidRDefault="007D45DE" w:rsidP="007D45DE">
      <w:pPr>
        <w:numPr>
          <w:ilvl w:val="0"/>
          <w:numId w:val="38"/>
        </w:numPr>
        <w:suppressAutoHyphens w:val="0"/>
        <w:spacing w:before="120" w:after="120" w:line="360" w:lineRule="auto"/>
        <w:jc w:val="both"/>
        <w:rPr>
          <w:rFonts w:ascii="Arial" w:hAnsi="Arial" w:cs="Arial"/>
          <w:sz w:val="22"/>
          <w:szCs w:val="22"/>
        </w:rPr>
      </w:pPr>
      <w:r>
        <w:rPr>
          <w:rFonts w:ascii="Arial" w:hAnsi="Arial" w:cs="Arial"/>
          <w:sz w:val="22"/>
          <w:szCs w:val="22"/>
        </w:rPr>
        <w:t>s</w:t>
      </w:r>
      <w:r w:rsidRPr="00A65DA9">
        <w:rPr>
          <w:rFonts w:ascii="Arial" w:hAnsi="Arial" w:cs="Arial"/>
          <w:sz w:val="22"/>
          <w:szCs w:val="22"/>
        </w:rPr>
        <w:t>ignature</w:t>
      </w:r>
      <w:r>
        <w:rPr>
          <w:rFonts w:ascii="Arial" w:hAnsi="Arial" w:cs="Arial"/>
          <w:sz w:val="22"/>
          <w:szCs w:val="22"/>
        </w:rPr>
        <w:t xml:space="preserve"> and</w:t>
      </w:r>
      <w:r w:rsidRPr="00A65DA9">
        <w:rPr>
          <w:rFonts w:ascii="Arial" w:hAnsi="Arial" w:cs="Arial"/>
          <w:sz w:val="22"/>
          <w:szCs w:val="22"/>
        </w:rPr>
        <w:t xml:space="preserve"> printed name of parent and date</w:t>
      </w:r>
    </w:p>
    <w:p w14:paraId="0B6BCE68" w14:textId="77777777" w:rsidR="007D45DE" w:rsidRPr="00A65DA9" w:rsidRDefault="007D45DE" w:rsidP="007D45DE">
      <w:pPr>
        <w:spacing w:before="120" w:after="120" w:line="360" w:lineRule="auto"/>
        <w:jc w:val="both"/>
        <w:rPr>
          <w:rFonts w:ascii="Arial" w:hAnsi="Arial" w:cs="Arial"/>
          <w:b/>
        </w:rPr>
      </w:pPr>
      <w:r w:rsidRPr="00A65DA9">
        <w:rPr>
          <w:rFonts w:ascii="Arial" w:hAnsi="Arial" w:cs="Arial"/>
          <w:b/>
        </w:rPr>
        <w:t xml:space="preserve">Storage of medicines </w:t>
      </w:r>
    </w:p>
    <w:p w14:paraId="41DA190A" w14:textId="4CE98D45" w:rsidR="007D45DE" w:rsidRPr="00A65DA9" w:rsidRDefault="007D45DE" w:rsidP="007D45DE">
      <w:pPr>
        <w:spacing w:before="120" w:after="120" w:line="360" w:lineRule="auto"/>
        <w:jc w:val="both"/>
        <w:rPr>
          <w:rFonts w:ascii="Arial" w:hAnsi="Arial" w:cs="Arial"/>
          <w:sz w:val="22"/>
          <w:szCs w:val="22"/>
        </w:rPr>
      </w:pPr>
      <w:r>
        <w:rPr>
          <w:rFonts w:ascii="Arial" w:hAnsi="Arial" w:cs="Arial"/>
          <w:sz w:val="22"/>
          <w:szCs w:val="22"/>
        </w:rPr>
        <w:t>All m</w:t>
      </w:r>
      <w:r w:rsidRPr="00A65DA9">
        <w:rPr>
          <w:rFonts w:ascii="Arial" w:hAnsi="Arial" w:cs="Arial"/>
          <w:sz w:val="22"/>
          <w:szCs w:val="22"/>
        </w:rPr>
        <w:t>edicines are stored safely</w:t>
      </w:r>
      <w:r>
        <w:rPr>
          <w:rFonts w:ascii="Arial" w:hAnsi="Arial" w:cs="Arial"/>
          <w:sz w:val="22"/>
          <w:szCs w:val="22"/>
        </w:rPr>
        <w:t>. R</w:t>
      </w:r>
      <w:r w:rsidRPr="00A65DA9">
        <w:rPr>
          <w:rFonts w:ascii="Arial" w:hAnsi="Arial" w:cs="Arial"/>
          <w:sz w:val="22"/>
          <w:szCs w:val="22"/>
        </w:rPr>
        <w:t>efrige</w:t>
      </w:r>
      <w:r>
        <w:rPr>
          <w:rFonts w:ascii="Arial" w:hAnsi="Arial" w:cs="Arial"/>
          <w:sz w:val="22"/>
          <w:szCs w:val="22"/>
        </w:rPr>
        <w:t xml:space="preserve">rated medication is stored </w:t>
      </w:r>
      <w:r w:rsidRPr="00A65DA9">
        <w:rPr>
          <w:rFonts w:ascii="Arial" w:hAnsi="Arial" w:cs="Arial"/>
          <w:sz w:val="22"/>
          <w:szCs w:val="22"/>
        </w:rPr>
        <w:t>separate</w:t>
      </w:r>
      <w:r>
        <w:rPr>
          <w:rFonts w:ascii="Arial" w:hAnsi="Arial" w:cs="Arial"/>
          <w:sz w:val="22"/>
          <w:szCs w:val="22"/>
        </w:rPr>
        <w:t xml:space="preserve">ly or </w:t>
      </w:r>
      <w:r w:rsidRPr="00A65DA9">
        <w:rPr>
          <w:rFonts w:ascii="Arial" w:hAnsi="Arial" w:cs="Arial"/>
          <w:sz w:val="22"/>
          <w:szCs w:val="22"/>
        </w:rPr>
        <w:t>clearly labelled in the</w:t>
      </w:r>
      <w:r>
        <w:rPr>
          <w:rFonts w:ascii="Arial" w:hAnsi="Arial" w:cs="Arial"/>
          <w:sz w:val="22"/>
          <w:szCs w:val="22"/>
        </w:rPr>
        <w:t xml:space="preserve"> </w:t>
      </w:r>
      <w:r w:rsidR="007820AE">
        <w:rPr>
          <w:rFonts w:ascii="Arial" w:hAnsi="Arial" w:cs="Arial"/>
          <w:sz w:val="22"/>
          <w:szCs w:val="22"/>
        </w:rPr>
        <w:t xml:space="preserve">staff </w:t>
      </w:r>
      <w:r>
        <w:rPr>
          <w:rFonts w:ascii="Arial" w:hAnsi="Arial" w:cs="Arial"/>
          <w:sz w:val="22"/>
          <w:szCs w:val="22"/>
        </w:rPr>
        <w:t xml:space="preserve">kitchen fridge, </w:t>
      </w:r>
      <w:r w:rsidRPr="00A65DA9">
        <w:rPr>
          <w:rFonts w:ascii="Arial" w:hAnsi="Arial" w:cs="Arial"/>
          <w:sz w:val="22"/>
          <w:szCs w:val="22"/>
        </w:rPr>
        <w:t>or in a marked box in the main kitchen fridge.</w:t>
      </w:r>
    </w:p>
    <w:p w14:paraId="66FF6361" w14:textId="03A9810C" w:rsidR="007D45DE" w:rsidRDefault="007820AE" w:rsidP="007D45DE">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i/>
          <w:sz w:val="22"/>
          <w:szCs w:val="22"/>
        </w:rPr>
      </w:pPr>
      <w:r>
        <w:rPr>
          <w:rFonts w:ascii="Arial" w:hAnsi="Arial" w:cs="Arial"/>
          <w:i/>
          <w:sz w:val="22"/>
          <w:szCs w:val="22"/>
        </w:rPr>
        <w:t xml:space="preserve">Ambient medicines are stored in a locked box on the top shelf of the </w:t>
      </w:r>
      <w:proofErr w:type="spellStart"/>
      <w:r>
        <w:rPr>
          <w:rFonts w:ascii="Arial" w:hAnsi="Arial" w:cs="Arial"/>
          <w:i/>
          <w:sz w:val="22"/>
          <w:szCs w:val="22"/>
        </w:rPr>
        <w:t>cupbard</w:t>
      </w:r>
      <w:proofErr w:type="spellEnd"/>
      <w:r>
        <w:rPr>
          <w:rFonts w:ascii="Arial" w:hAnsi="Arial" w:cs="Arial"/>
          <w:i/>
          <w:sz w:val="22"/>
          <w:szCs w:val="22"/>
        </w:rPr>
        <w:t xml:space="preserve"> next to the door in the craft room. Refrigerated medicine is stored as stated above. All stored medication will have a copy of the medication authorisation form kept with it. The staff members storing the medication, is responsible for advising other staff members where the medication is and how it is to be administered. </w:t>
      </w:r>
    </w:p>
    <w:p w14:paraId="6E947CC4" w14:textId="77777777" w:rsidR="007D45DE" w:rsidRPr="006261F6" w:rsidRDefault="007D45DE" w:rsidP="007D45DE">
      <w:pPr>
        <w:pStyle w:val="ListParagraph"/>
        <w:numPr>
          <w:ilvl w:val="0"/>
          <w:numId w:val="33"/>
        </w:numPr>
        <w:suppressAutoHyphens w:val="0"/>
        <w:spacing w:before="120" w:after="120" w:line="360" w:lineRule="auto"/>
        <w:contextualSpacing w:val="0"/>
        <w:jc w:val="both"/>
        <w:rPr>
          <w:rFonts w:ascii="Arial" w:hAnsi="Arial" w:cs="Arial"/>
          <w:sz w:val="22"/>
          <w:szCs w:val="22"/>
        </w:rPr>
      </w:pPr>
      <w:r w:rsidRPr="006261F6">
        <w:rPr>
          <w:rFonts w:ascii="Arial" w:hAnsi="Arial" w:cs="Arial"/>
          <w:sz w:val="22"/>
          <w:szCs w:val="22"/>
        </w:rPr>
        <w:t xml:space="preserve">The key person is responsible for ensuring medicine is handed back at the end of the day to the parent. </w:t>
      </w:r>
    </w:p>
    <w:p w14:paraId="5183670F" w14:textId="77777777" w:rsidR="007D45DE" w:rsidRPr="00A65DA9" w:rsidRDefault="007D45DE" w:rsidP="007D45DE">
      <w:pPr>
        <w:numPr>
          <w:ilvl w:val="0"/>
          <w:numId w:val="33"/>
        </w:numPr>
        <w:suppressAutoHyphens w:val="0"/>
        <w:spacing w:before="120" w:after="120" w:line="360" w:lineRule="auto"/>
        <w:jc w:val="both"/>
        <w:rPr>
          <w:rFonts w:ascii="Arial" w:hAnsi="Arial" w:cs="Arial"/>
          <w:sz w:val="22"/>
          <w:szCs w:val="22"/>
        </w:rPr>
      </w:pPr>
      <w:r w:rsidRPr="3782AF35">
        <w:rPr>
          <w:rFonts w:ascii="Arial" w:hAnsi="Arial" w:cs="Arial"/>
          <w:sz w:val="22"/>
          <w:szCs w:val="22"/>
        </w:rPr>
        <w:t xml:space="preserve">For some conditions, medication for an individual child may be kept at the setting. </w:t>
      </w:r>
      <w:r>
        <w:rPr>
          <w:rFonts w:ascii="Arial" w:hAnsi="Arial" w:cs="Arial"/>
          <w:sz w:val="22"/>
          <w:szCs w:val="22"/>
        </w:rPr>
        <w:t>04.2a H</w:t>
      </w:r>
      <w:r w:rsidRPr="3782AF35">
        <w:rPr>
          <w:rFonts w:ascii="Arial" w:hAnsi="Arial" w:cs="Arial"/>
          <w:sz w:val="22"/>
          <w:szCs w:val="22"/>
        </w:rPr>
        <w:t xml:space="preserve">ealthcare plan </w:t>
      </w:r>
      <w:r>
        <w:rPr>
          <w:rFonts w:ascii="Arial" w:hAnsi="Arial" w:cs="Arial"/>
          <w:sz w:val="22"/>
          <w:szCs w:val="22"/>
        </w:rPr>
        <w:t>form</w:t>
      </w:r>
      <w:r w:rsidRPr="3782AF35">
        <w:rPr>
          <w:rFonts w:ascii="Arial" w:hAnsi="Arial" w:cs="Arial"/>
          <w:sz w:val="22"/>
          <w:szCs w:val="22"/>
        </w:rPr>
        <w:t xml:space="preserve"> must be completed. Key persons check that it is in date and return any out-of-date medication to the parent.</w:t>
      </w:r>
    </w:p>
    <w:p w14:paraId="39158E08" w14:textId="77777777" w:rsidR="007D45DE" w:rsidRPr="00A65DA9" w:rsidRDefault="007D45DE" w:rsidP="007D45DE">
      <w:pPr>
        <w:numPr>
          <w:ilvl w:val="0"/>
          <w:numId w:val="33"/>
        </w:numPr>
        <w:suppressAutoHyphens w:val="0"/>
        <w:spacing w:before="120" w:after="120" w:line="360" w:lineRule="auto"/>
        <w:jc w:val="both"/>
        <w:rPr>
          <w:rFonts w:ascii="Arial" w:hAnsi="Arial" w:cs="Arial"/>
          <w:sz w:val="22"/>
          <w:szCs w:val="22"/>
        </w:rPr>
      </w:pPr>
      <w:r>
        <w:rPr>
          <w:rFonts w:ascii="Arial" w:hAnsi="Arial" w:cs="Arial"/>
          <w:sz w:val="22"/>
          <w:szCs w:val="22"/>
        </w:rPr>
        <w:t xml:space="preserve">Parents do not access </w:t>
      </w:r>
      <w:r w:rsidRPr="00A65DA9">
        <w:rPr>
          <w:rFonts w:ascii="Arial" w:hAnsi="Arial" w:cs="Arial"/>
          <w:sz w:val="22"/>
          <w:szCs w:val="22"/>
        </w:rPr>
        <w:t xml:space="preserve">where medication is stored, to </w:t>
      </w:r>
      <w:r>
        <w:rPr>
          <w:rFonts w:ascii="Arial" w:hAnsi="Arial" w:cs="Arial"/>
          <w:sz w:val="22"/>
          <w:szCs w:val="22"/>
        </w:rPr>
        <w:t>reduce the possibility of a mix-</w:t>
      </w:r>
      <w:r w:rsidRPr="00A65DA9">
        <w:rPr>
          <w:rFonts w:ascii="Arial" w:hAnsi="Arial" w:cs="Arial"/>
          <w:sz w:val="22"/>
          <w:szCs w:val="22"/>
        </w:rPr>
        <w:t>up with medication for another c</w:t>
      </w:r>
      <w:r>
        <w:rPr>
          <w:rFonts w:ascii="Arial" w:hAnsi="Arial" w:cs="Arial"/>
          <w:sz w:val="22"/>
          <w:szCs w:val="22"/>
        </w:rPr>
        <w:t xml:space="preserve">hild, or staff not knowing </w:t>
      </w:r>
      <w:r w:rsidRPr="00A65DA9">
        <w:rPr>
          <w:rFonts w:ascii="Arial" w:hAnsi="Arial" w:cs="Arial"/>
          <w:sz w:val="22"/>
          <w:szCs w:val="22"/>
        </w:rPr>
        <w:t>there has been a change.</w:t>
      </w:r>
    </w:p>
    <w:p w14:paraId="0AF68BBF" w14:textId="77777777" w:rsidR="007D45DE" w:rsidRPr="00A65DA9" w:rsidRDefault="007D45DE" w:rsidP="007D45DE">
      <w:pPr>
        <w:spacing w:before="120" w:after="120" w:line="360" w:lineRule="auto"/>
        <w:jc w:val="both"/>
        <w:rPr>
          <w:rFonts w:ascii="Arial" w:hAnsi="Arial" w:cs="Arial"/>
          <w:b/>
        </w:rPr>
      </w:pPr>
      <w:r w:rsidRPr="00A65DA9">
        <w:rPr>
          <w:rFonts w:ascii="Arial" w:hAnsi="Arial" w:cs="Arial"/>
          <w:b/>
        </w:rPr>
        <w:t>Re</w:t>
      </w:r>
      <w:r>
        <w:rPr>
          <w:rFonts w:ascii="Arial" w:hAnsi="Arial" w:cs="Arial"/>
          <w:b/>
        </w:rPr>
        <w:t>cord of administering medicines</w:t>
      </w:r>
    </w:p>
    <w:p w14:paraId="2F5BD2C3" w14:textId="77777777" w:rsidR="007D45DE" w:rsidRPr="00A65DA9" w:rsidRDefault="007D45DE" w:rsidP="007D45DE">
      <w:pPr>
        <w:spacing w:before="120" w:after="120" w:line="360" w:lineRule="auto"/>
        <w:jc w:val="both"/>
        <w:rPr>
          <w:rFonts w:ascii="Arial" w:hAnsi="Arial" w:cs="Arial"/>
          <w:sz w:val="22"/>
          <w:szCs w:val="22"/>
        </w:rPr>
      </w:pPr>
      <w:r w:rsidRPr="00A65DA9">
        <w:rPr>
          <w:rFonts w:ascii="Arial" w:hAnsi="Arial" w:cs="Arial"/>
          <w:sz w:val="22"/>
          <w:szCs w:val="22"/>
        </w:rPr>
        <w:t xml:space="preserve">A record of medicines administered is kept near to the medicine cabinet or in the child’s group room, or in the </w:t>
      </w:r>
      <w:r>
        <w:rPr>
          <w:rFonts w:ascii="Arial" w:hAnsi="Arial" w:cs="Arial"/>
          <w:sz w:val="22"/>
          <w:szCs w:val="22"/>
        </w:rPr>
        <w:t xml:space="preserve">setting </w:t>
      </w:r>
      <w:r w:rsidRPr="00A65DA9">
        <w:rPr>
          <w:rFonts w:ascii="Arial" w:hAnsi="Arial" w:cs="Arial"/>
          <w:sz w:val="22"/>
          <w:szCs w:val="22"/>
        </w:rPr>
        <w:t xml:space="preserve">manager’s office. Settings can choose which works best for them, as long as members of staff are </w:t>
      </w:r>
      <w:proofErr w:type="gramStart"/>
      <w:r w:rsidRPr="00A65DA9">
        <w:rPr>
          <w:rFonts w:ascii="Arial" w:hAnsi="Arial" w:cs="Arial"/>
          <w:sz w:val="22"/>
          <w:szCs w:val="22"/>
        </w:rPr>
        <w:t>aware</w:t>
      </w:r>
      <w:proofErr w:type="gramEnd"/>
      <w:r w:rsidRPr="00A65DA9">
        <w:rPr>
          <w:rFonts w:ascii="Arial" w:hAnsi="Arial" w:cs="Arial"/>
          <w:sz w:val="22"/>
          <w:szCs w:val="22"/>
        </w:rPr>
        <w:t xml:space="preserve"> and it is consistent.</w:t>
      </w:r>
    </w:p>
    <w:p w14:paraId="70B15B67" w14:textId="326EE5BE" w:rsidR="007D45DE" w:rsidRPr="00A65DA9" w:rsidRDefault="007820AE" w:rsidP="007D45DE">
      <w:pPr>
        <w:pBdr>
          <w:top w:val="single" w:sz="4" w:space="1" w:color="auto"/>
          <w:left w:val="single" w:sz="4" w:space="4" w:color="auto"/>
          <w:bottom w:val="single" w:sz="4" w:space="1" w:color="auto"/>
          <w:right w:val="single" w:sz="4" w:space="4" w:color="auto"/>
        </w:pBdr>
        <w:spacing w:before="120" w:after="120" w:line="360" w:lineRule="auto"/>
        <w:jc w:val="both"/>
        <w:rPr>
          <w:rFonts w:ascii="Arial" w:hAnsi="Arial" w:cs="Arial"/>
          <w:sz w:val="22"/>
          <w:szCs w:val="22"/>
        </w:rPr>
      </w:pPr>
      <w:r>
        <w:rPr>
          <w:rFonts w:ascii="Arial" w:hAnsi="Arial" w:cs="Arial"/>
          <w:i/>
          <w:sz w:val="22"/>
          <w:szCs w:val="22"/>
        </w:rPr>
        <w:t xml:space="preserve">The administration record for medication forms part of the consent </w:t>
      </w:r>
      <w:proofErr w:type="gramStart"/>
      <w:r>
        <w:rPr>
          <w:rFonts w:ascii="Arial" w:hAnsi="Arial" w:cs="Arial"/>
          <w:i/>
          <w:sz w:val="22"/>
          <w:szCs w:val="22"/>
        </w:rPr>
        <w:t>form, and</w:t>
      </w:r>
      <w:proofErr w:type="gramEnd"/>
      <w:r>
        <w:rPr>
          <w:rFonts w:ascii="Arial" w:hAnsi="Arial" w:cs="Arial"/>
          <w:i/>
          <w:sz w:val="22"/>
          <w:szCs w:val="22"/>
        </w:rPr>
        <w:t xml:space="preserve"> is kept </w:t>
      </w:r>
      <w:proofErr w:type="spellStart"/>
      <w:r>
        <w:rPr>
          <w:rFonts w:ascii="Arial" w:hAnsi="Arial" w:cs="Arial"/>
          <w:i/>
          <w:sz w:val="22"/>
          <w:szCs w:val="22"/>
        </w:rPr>
        <w:t>along side</w:t>
      </w:r>
      <w:proofErr w:type="spellEnd"/>
      <w:r>
        <w:rPr>
          <w:rFonts w:ascii="Arial" w:hAnsi="Arial" w:cs="Arial"/>
          <w:i/>
          <w:sz w:val="22"/>
          <w:szCs w:val="22"/>
        </w:rPr>
        <w:t xml:space="preserve"> the medication.</w:t>
      </w:r>
    </w:p>
    <w:p w14:paraId="5F0C7314" w14:textId="77777777" w:rsidR="007D45DE" w:rsidRPr="00A65DA9" w:rsidRDefault="007D45DE" w:rsidP="007D45DE">
      <w:pPr>
        <w:spacing w:before="120" w:after="120" w:line="360" w:lineRule="auto"/>
        <w:jc w:val="both"/>
        <w:rPr>
          <w:rFonts w:ascii="Arial" w:hAnsi="Arial" w:cs="Arial"/>
          <w:sz w:val="22"/>
          <w:szCs w:val="22"/>
        </w:rPr>
      </w:pPr>
      <w:r w:rsidRPr="00A65DA9">
        <w:rPr>
          <w:rFonts w:ascii="Arial" w:hAnsi="Arial" w:cs="Arial"/>
          <w:sz w:val="22"/>
          <w:szCs w:val="22"/>
        </w:rPr>
        <w:t>The medicine record book records</w:t>
      </w:r>
      <w:r>
        <w:rPr>
          <w:rFonts w:ascii="Arial" w:hAnsi="Arial" w:cs="Arial"/>
          <w:sz w:val="22"/>
          <w:szCs w:val="22"/>
        </w:rPr>
        <w:t>:</w:t>
      </w:r>
    </w:p>
    <w:p w14:paraId="7BA7BF6C" w14:textId="77777777" w:rsidR="007D45DE" w:rsidRPr="00A65DA9" w:rsidRDefault="007D45DE" w:rsidP="007D45DE">
      <w:pPr>
        <w:numPr>
          <w:ilvl w:val="0"/>
          <w:numId w:val="34"/>
        </w:numPr>
        <w:suppressAutoHyphens w:val="0"/>
        <w:spacing w:before="120" w:after="120" w:line="360" w:lineRule="auto"/>
        <w:jc w:val="both"/>
        <w:rPr>
          <w:rFonts w:ascii="Arial" w:hAnsi="Arial" w:cs="Arial"/>
          <w:sz w:val="22"/>
          <w:szCs w:val="22"/>
        </w:rPr>
      </w:pPr>
      <w:r>
        <w:rPr>
          <w:rFonts w:ascii="Arial" w:hAnsi="Arial" w:cs="Arial"/>
          <w:sz w:val="22"/>
          <w:szCs w:val="22"/>
        </w:rPr>
        <w:t>n</w:t>
      </w:r>
      <w:r w:rsidRPr="00A65DA9">
        <w:rPr>
          <w:rFonts w:ascii="Arial" w:hAnsi="Arial" w:cs="Arial"/>
          <w:sz w:val="22"/>
          <w:szCs w:val="22"/>
        </w:rPr>
        <w:t>ame of child</w:t>
      </w:r>
    </w:p>
    <w:p w14:paraId="6D67876B" w14:textId="77777777" w:rsidR="007D45DE" w:rsidRPr="00A65DA9" w:rsidRDefault="007D45DE" w:rsidP="007D45DE">
      <w:pPr>
        <w:numPr>
          <w:ilvl w:val="0"/>
          <w:numId w:val="34"/>
        </w:numPr>
        <w:suppressAutoHyphens w:val="0"/>
        <w:spacing w:before="120" w:after="120" w:line="360" w:lineRule="auto"/>
        <w:jc w:val="both"/>
        <w:rPr>
          <w:rFonts w:ascii="Arial" w:hAnsi="Arial" w:cs="Arial"/>
          <w:sz w:val="22"/>
          <w:szCs w:val="22"/>
        </w:rPr>
      </w:pPr>
      <w:r>
        <w:rPr>
          <w:rFonts w:ascii="Arial" w:hAnsi="Arial" w:cs="Arial"/>
          <w:sz w:val="22"/>
          <w:szCs w:val="22"/>
        </w:rPr>
        <w:t>n</w:t>
      </w:r>
      <w:r w:rsidRPr="00A65DA9">
        <w:rPr>
          <w:rFonts w:ascii="Arial" w:hAnsi="Arial" w:cs="Arial"/>
          <w:sz w:val="22"/>
          <w:szCs w:val="22"/>
        </w:rPr>
        <w:t>ame and strength of medication</w:t>
      </w:r>
    </w:p>
    <w:p w14:paraId="37C3175F" w14:textId="77777777" w:rsidR="007D45DE" w:rsidRPr="00A65DA9" w:rsidRDefault="007D45DE" w:rsidP="007D45DE">
      <w:pPr>
        <w:numPr>
          <w:ilvl w:val="0"/>
          <w:numId w:val="34"/>
        </w:numPr>
        <w:suppressAutoHyphens w:val="0"/>
        <w:spacing w:before="120" w:after="120" w:line="360" w:lineRule="auto"/>
        <w:jc w:val="both"/>
        <w:rPr>
          <w:rFonts w:ascii="Arial" w:hAnsi="Arial" w:cs="Arial"/>
          <w:sz w:val="22"/>
          <w:szCs w:val="22"/>
        </w:rPr>
      </w:pPr>
      <w:r>
        <w:rPr>
          <w:rFonts w:ascii="Arial" w:hAnsi="Arial" w:cs="Arial"/>
          <w:sz w:val="22"/>
          <w:szCs w:val="22"/>
        </w:rPr>
        <w:lastRenderedPageBreak/>
        <w:t>t</w:t>
      </w:r>
      <w:r w:rsidRPr="00A65DA9">
        <w:rPr>
          <w:rFonts w:ascii="Arial" w:hAnsi="Arial" w:cs="Arial"/>
          <w:sz w:val="22"/>
          <w:szCs w:val="22"/>
        </w:rPr>
        <w:t>he date and time of dose</w:t>
      </w:r>
    </w:p>
    <w:p w14:paraId="526468F5" w14:textId="77777777" w:rsidR="007D45DE" w:rsidRPr="00A65DA9" w:rsidRDefault="007D45DE" w:rsidP="007D45DE">
      <w:pPr>
        <w:numPr>
          <w:ilvl w:val="0"/>
          <w:numId w:val="34"/>
        </w:numPr>
        <w:suppressAutoHyphens w:val="0"/>
        <w:spacing w:before="120" w:after="120" w:line="360" w:lineRule="auto"/>
        <w:jc w:val="both"/>
        <w:rPr>
          <w:rFonts w:ascii="Arial" w:hAnsi="Arial" w:cs="Arial"/>
          <w:sz w:val="22"/>
          <w:szCs w:val="22"/>
        </w:rPr>
      </w:pPr>
      <w:r>
        <w:rPr>
          <w:rFonts w:ascii="Arial" w:hAnsi="Arial" w:cs="Arial"/>
          <w:sz w:val="22"/>
          <w:szCs w:val="22"/>
        </w:rPr>
        <w:t>d</w:t>
      </w:r>
      <w:r w:rsidRPr="00A65DA9">
        <w:rPr>
          <w:rFonts w:ascii="Arial" w:hAnsi="Arial" w:cs="Arial"/>
          <w:sz w:val="22"/>
          <w:szCs w:val="22"/>
        </w:rPr>
        <w:t>ose given and method</w:t>
      </w:r>
    </w:p>
    <w:p w14:paraId="711B69D9" w14:textId="77777777" w:rsidR="007D45DE" w:rsidRPr="000F6CFB" w:rsidRDefault="007D45DE" w:rsidP="007D45DE">
      <w:pPr>
        <w:numPr>
          <w:ilvl w:val="0"/>
          <w:numId w:val="34"/>
        </w:numPr>
        <w:suppressAutoHyphens w:val="0"/>
        <w:spacing w:before="120" w:after="120" w:line="360" w:lineRule="auto"/>
        <w:jc w:val="both"/>
        <w:rPr>
          <w:rFonts w:ascii="Arial" w:hAnsi="Arial" w:cs="Arial"/>
          <w:sz w:val="22"/>
          <w:szCs w:val="22"/>
        </w:rPr>
      </w:pPr>
      <w:r>
        <w:rPr>
          <w:rFonts w:ascii="Arial" w:hAnsi="Arial" w:cs="Arial"/>
          <w:sz w:val="22"/>
          <w:szCs w:val="22"/>
        </w:rPr>
        <w:t>s</w:t>
      </w:r>
      <w:r w:rsidRPr="000F6CFB">
        <w:rPr>
          <w:rFonts w:ascii="Arial" w:hAnsi="Arial" w:cs="Arial"/>
          <w:sz w:val="22"/>
          <w:szCs w:val="22"/>
        </w:rPr>
        <w:t>igned by key person/</w:t>
      </w:r>
      <w:r>
        <w:rPr>
          <w:rFonts w:ascii="Arial" w:hAnsi="Arial" w:cs="Arial"/>
          <w:sz w:val="22"/>
          <w:szCs w:val="22"/>
        </w:rPr>
        <w:t>setting m</w:t>
      </w:r>
      <w:r w:rsidRPr="000F6CFB">
        <w:rPr>
          <w:rFonts w:ascii="Arial" w:hAnsi="Arial" w:cs="Arial"/>
          <w:sz w:val="22"/>
          <w:szCs w:val="22"/>
        </w:rPr>
        <w:t>anager</w:t>
      </w:r>
    </w:p>
    <w:p w14:paraId="43B8AAC9" w14:textId="77777777" w:rsidR="007D45DE" w:rsidRPr="000F6CFB" w:rsidRDefault="007D45DE" w:rsidP="007D45DE">
      <w:pPr>
        <w:numPr>
          <w:ilvl w:val="0"/>
          <w:numId w:val="34"/>
        </w:numPr>
        <w:suppressAutoHyphens w:val="0"/>
        <w:spacing w:before="120" w:after="120" w:line="360" w:lineRule="auto"/>
        <w:jc w:val="both"/>
        <w:rPr>
          <w:rFonts w:ascii="Arial" w:hAnsi="Arial" w:cs="Arial"/>
          <w:sz w:val="22"/>
          <w:szCs w:val="22"/>
        </w:rPr>
      </w:pPr>
      <w:r>
        <w:rPr>
          <w:rFonts w:ascii="Arial" w:hAnsi="Arial" w:cs="Arial"/>
          <w:sz w:val="22"/>
          <w:szCs w:val="22"/>
        </w:rPr>
        <w:t>v</w:t>
      </w:r>
      <w:r w:rsidRPr="000F6CFB">
        <w:rPr>
          <w:rFonts w:ascii="Arial" w:hAnsi="Arial" w:cs="Arial"/>
          <w:sz w:val="22"/>
          <w:szCs w:val="22"/>
        </w:rPr>
        <w:t>erified by parent signature at the end of the day</w:t>
      </w:r>
    </w:p>
    <w:p w14:paraId="1E7CABBA" w14:textId="77777777" w:rsidR="007D45DE" w:rsidRPr="00A65DA9" w:rsidRDefault="007D45DE" w:rsidP="007D45DE">
      <w:pPr>
        <w:spacing w:before="120" w:after="120" w:line="360" w:lineRule="auto"/>
        <w:rPr>
          <w:rFonts w:ascii="Arial" w:hAnsi="Arial" w:cs="Arial"/>
          <w:sz w:val="22"/>
          <w:szCs w:val="22"/>
        </w:rPr>
      </w:pPr>
      <w:r w:rsidRPr="000F6CFB">
        <w:rPr>
          <w:rFonts w:ascii="Arial" w:hAnsi="Arial" w:cs="Arial"/>
          <w:sz w:val="22"/>
          <w:szCs w:val="22"/>
        </w:rPr>
        <w:t>A witness signs the medicine record book to veri</w:t>
      </w:r>
      <w:r>
        <w:rPr>
          <w:rFonts w:ascii="Arial" w:hAnsi="Arial" w:cs="Arial"/>
          <w:sz w:val="22"/>
          <w:szCs w:val="22"/>
        </w:rPr>
        <w:t xml:space="preserve">fy that they have witnessed </w:t>
      </w:r>
      <w:r w:rsidRPr="000F6CFB">
        <w:rPr>
          <w:rFonts w:ascii="Arial" w:hAnsi="Arial" w:cs="Arial"/>
          <w:sz w:val="22"/>
          <w:szCs w:val="22"/>
        </w:rPr>
        <w:t>medication being given correctly according to the procedures here.</w:t>
      </w:r>
    </w:p>
    <w:p w14:paraId="2FD4B5B8" w14:textId="77777777" w:rsidR="007D45DE" w:rsidRPr="00A65DA9" w:rsidRDefault="007D45DE" w:rsidP="007D45DE">
      <w:pPr>
        <w:numPr>
          <w:ilvl w:val="0"/>
          <w:numId w:val="35"/>
        </w:numPr>
        <w:suppressAutoHyphens w:val="0"/>
        <w:spacing w:before="120" w:after="120" w:line="360" w:lineRule="auto"/>
        <w:jc w:val="both"/>
        <w:rPr>
          <w:rFonts w:ascii="Arial" w:hAnsi="Arial" w:cs="Arial"/>
          <w:sz w:val="22"/>
          <w:szCs w:val="22"/>
        </w:rPr>
      </w:pPr>
      <w:r w:rsidRPr="00A65DA9">
        <w:rPr>
          <w:rFonts w:ascii="Arial" w:hAnsi="Arial" w:cs="Arial"/>
          <w:sz w:val="22"/>
          <w:szCs w:val="22"/>
        </w:rPr>
        <w:t>No c</w:t>
      </w:r>
      <w:r>
        <w:rPr>
          <w:rFonts w:ascii="Arial" w:hAnsi="Arial" w:cs="Arial"/>
          <w:sz w:val="22"/>
          <w:szCs w:val="22"/>
        </w:rPr>
        <w:t xml:space="preserve">hild may self-administer. If </w:t>
      </w:r>
      <w:r w:rsidRPr="00A65DA9">
        <w:rPr>
          <w:rFonts w:ascii="Arial" w:hAnsi="Arial" w:cs="Arial"/>
          <w:sz w:val="22"/>
          <w:szCs w:val="22"/>
        </w:rPr>
        <w:t>children are capable of understanding when they n</w:t>
      </w:r>
      <w:r>
        <w:rPr>
          <w:rFonts w:ascii="Arial" w:hAnsi="Arial" w:cs="Arial"/>
          <w:sz w:val="22"/>
          <w:szCs w:val="22"/>
        </w:rPr>
        <w:t xml:space="preserve">eed medication, </w:t>
      </w:r>
      <w:proofErr w:type="gramStart"/>
      <w:r>
        <w:rPr>
          <w:rFonts w:ascii="Arial" w:hAnsi="Arial" w:cs="Arial"/>
          <w:sz w:val="22"/>
          <w:szCs w:val="22"/>
        </w:rPr>
        <w:t>e.g.</w:t>
      </w:r>
      <w:proofErr w:type="gramEnd"/>
      <w:r w:rsidRPr="00A65DA9">
        <w:rPr>
          <w:rFonts w:ascii="Arial" w:hAnsi="Arial" w:cs="Arial"/>
          <w:sz w:val="22"/>
          <w:szCs w:val="22"/>
        </w:rPr>
        <w:t xml:space="preserve"> </w:t>
      </w:r>
      <w:r>
        <w:rPr>
          <w:rFonts w:ascii="Arial" w:hAnsi="Arial" w:cs="Arial"/>
          <w:sz w:val="22"/>
          <w:szCs w:val="22"/>
        </w:rPr>
        <w:t xml:space="preserve">for </w:t>
      </w:r>
      <w:r w:rsidRPr="00A65DA9">
        <w:rPr>
          <w:rFonts w:ascii="Arial" w:hAnsi="Arial" w:cs="Arial"/>
          <w:sz w:val="22"/>
          <w:szCs w:val="22"/>
        </w:rPr>
        <w:t>asthma, they are encouraged to tell their key p</w:t>
      </w:r>
      <w:r>
        <w:rPr>
          <w:rFonts w:ascii="Arial" w:hAnsi="Arial" w:cs="Arial"/>
          <w:sz w:val="22"/>
          <w:szCs w:val="22"/>
        </w:rPr>
        <w:t xml:space="preserve">erson what they need. This does not replace staff </w:t>
      </w:r>
      <w:r w:rsidRPr="00A65DA9">
        <w:rPr>
          <w:rFonts w:ascii="Arial" w:hAnsi="Arial" w:cs="Arial"/>
          <w:sz w:val="22"/>
          <w:szCs w:val="22"/>
        </w:rPr>
        <w:t xml:space="preserve">vigilance </w:t>
      </w:r>
      <w:r>
        <w:rPr>
          <w:rFonts w:ascii="Arial" w:hAnsi="Arial" w:cs="Arial"/>
          <w:sz w:val="22"/>
          <w:szCs w:val="22"/>
        </w:rPr>
        <w:t>in knowing and responding.</w:t>
      </w:r>
    </w:p>
    <w:p w14:paraId="0E4C21B3" w14:textId="77777777" w:rsidR="007D45DE" w:rsidRPr="00DF5059" w:rsidRDefault="007D45DE" w:rsidP="007D45DE">
      <w:pPr>
        <w:pStyle w:val="ListParagraph"/>
        <w:numPr>
          <w:ilvl w:val="0"/>
          <w:numId w:val="35"/>
        </w:numPr>
        <w:suppressAutoHyphens w:val="0"/>
        <w:spacing w:before="120" w:after="120" w:line="360" w:lineRule="auto"/>
        <w:contextualSpacing w:val="0"/>
        <w:jc w:val="both"/>
        <w:rPr>
          <w:rFonts w:ascii="Arial" w:hAnsi="Arial" w:cs="Arial"/>
          <w:b/>
        </w:rPr>
      </w:pPr>
      <w:r w:rsidRPr="00DF5059">
        <w:rPr>
          <w:rFonts w:ascii="Arial" w:hAnsi="Arial" w:cs="Arial"/>
          <w:sz w:val="22"/>
          <w:szCs w:val="22"/>
        </w:rPr>
        <w:t>The</w:t>
      </w:r>
      <w:r>
        <w:rPr>
          <w:rFonts w:ascii="Arial" w:hAnsi="Arial" w:cs="Arial"/>
          <w:sz w:val="22"/>
          <w:szCs w:val="22"/>
        </w:rPr>
        <w:t xml:space="preserve"> medication records are</w:t>
      </w:r>
      <w:r w:rsidRPr="00DF5059">
        <w:rPr>
          <w:rFonts w:ascii="Arial" w:hAnsi="Arial" w:cs="Arial"/>
          <w:sz w:val="22"/>
          <w:szCs w:val="22"/>
        </w:rPr>
        <w:t xml:space="preserve"> monitored to look at the frequency of medication being given. For example, a high incidence of antibiotics being prescribed for </w:t>
      </w:r>
      <w:proofErr w:type="gramStart"/>
      <w:r w:rsidRPr="00DF5059">
        <w:rPr>
          <w:rFonts w:ascii="Arial" w:hAnsi="Arial" w:cs="Arial"/>
          <w:sz w:val="22"/>
          <w:szCs w:val="22"/>
        </w:rPr>
        <w:t>a number of</w:t>
      </w:r>
      <w:proofErr w:type="gramEnd"/>
      <w:r w:rsidRPr="00DF5059">
        <w:rPr>
          <w:rFonts w:ascii="Arial" w:hAnsi="Arial" w:cs="Arial"/>
          <w:sz w:val="22"/>
          <w:szCs w:val="22"/>
        </w:rPr>
        <w:t xml:space="preserve"> children at similar times may indicate a need for better infection control.</w:t>
      </w:r>
    </w:p>
    <w:p w14:paraId="19B578F1" w14:textId="77777777" w:rsidR="007D45DE" w:rsidRPr="00A65DA9" w:rsidRDefault="007D45DE" w:rsidP="007D45DE">
      <w:pPr>
        <w:spacing w:before="120" w:after="120" w:line="360" w:lineRule="auto"/>
        <w:jc w:val="both"/>
        <w:rPr>
          <w:rFonts w:ascii="Arial" w:hAnsi="Arial" w:cs="Arial"/>
          <w:sz w:val="22"/>
          <w:szCs w:val="22"/>
        </w:rPr>
      </w:pPr>
      <w:r w:rsidRPr="00A65DA9">
        <w:rPr>
          <w:rFonts w:ascii="Arial" w:hAnsi="Arial" w:cs="Arial"/>
          <w:b/>
        </w:rPr>
        <w:t>Children with long term medical conditions requiring ongoing medication</w:t>
      </w:r>
    </w:p>
    <w:p w14:paraId="61ED6FC5" w14:textId="77777777" w:rsidR="007D45DE" w:rsidRPr="00A65DA9" w:rsidRDefault="007D45DE" w:rsidP="007D45DE">
      <w:pPr>
        <w:numPr>
          <w:ilvl w:val="0"/>
          <w:numId w:val="36"/>
        </w:numPr>
        <w:suppressAutoHyphens w:val="0"/>
        <w:spacing w:before="120" w:after="120" w:line="360" w:lineRule="auto"/>
        <w:rPr>
          <w:rFonts w:ascii="Arial" w:hAnsi="Arial" w:cs="Arial"/>
          <w:sz w:val="22"/>
          <w:szCs w:val="22"/>
        </w:rPr>
      </w:pPr>
      <w:r w:rsidRPr="00A65DA9">
        <w:rPr>
          <w:rFonts w:ascii="Arial" w:hAnsi="Arial" w:cs="Arial"/>
          <w:sz w:val="22"/>
          <w:szCs w:val="22"/>
        </w:rPr>
        <w:t>Risk assessmen</w:t>
      </w:r>
      <w:r>
        <w:rPr>
          <w:rFonts w:ascii="Arial" w:hAnsi="Arial" w:cs="Arial"/>
          <w:sz w:val="22"/>
          <w:szCs w:val="22"/>
        </w:rPr>
        <w:t xml:space="preserve">t is carried out for children </w:t>
      </w:r>
      <w:r w:rsidRPr="00A65DA9">
        <w:rPr>
          <w:rFonts w:ascii="Arial" w:hAnsi="Arial" w:cs="Arial"/>
          <w:sz w:val="22"/>
          <w:szCs w:val="22"/>
        </w:rPr>
        <w:t xml:space="preserve">that require ongoing medication. This is the responsibility of the </w:t>
      </w:r>
      <w:r>
        <w:rPr>
          <w:rFonts w:ascii="Arial" w:hAnsi="Arial" w:cs="Arial"/>
          <w:sz w:val="22"/>
          <w:szCs w:val="22"/>
        </w:rPr>
        <w:t xml:space="preserve">setting </w:t>
      </w:r>
      <w:r w:rsidRPr="00A65DA9">
        <w:rPr>
          <w:rFonts w:ascii="Arial" w:hAnsi="Arial" w:cs="Arial"/>
          <w:sz w:val="22"/>
          <w:szCs w:val="22"/>
        </w:rPr>
        <w:t xml:space="preserve">manager and key person. Other medical or social care personnel may be involved in the risk assessment. </w:t>
      </w:r>
    </w:p>
    <w:p w14:paraId="6CE5B793" w14:textId="77777777" w:rsidR="007D45DE" w:rsidRPr="00A65DA9" w:rsidRDefault="007D45DE" w:rsidP="007D45DE">
      <w:pPr>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 xml:space="preserve">Parents contribute to </w:t>
      </w:r>
      <w:r w:rsidRPr="00A65DA9">
        <w:rPr>
          <w:rFonts w:ascii="Arial" w:hAnsi="Arial" w:cs="Arial"/>
          <w:sz w:val="22"/>
          <w:szCs w:val="22"/>
        </w:rPr>
        <w:t>risk assessment. They are shown around the setting, understand routines and activities and discu</w:t>
      </w:r>
      <w:r>
        <w:rPr>
          <w:rFonts w:ascii="Arial" w:hAnsi="Arial" w:cs="Arial"/>
          <w:sz w:val="22"/>
          <w:szCs w:val="22"/>
        </w:rPr>
        <w:t xml:space="preserve">ss any </w:t>
      </w:r>
      <w:r w:rsidRPr="00A65DA9">
        <w:rPr>
          <w:rFonts w:ascii="Arial" w:hAnsi="Arial" w:cs="Arial"/>
          <w:sz w:val="22"/>
          <w:szCs w:val="22"/>
        </w:rPr>
        <w:t>risk factor for their child.</w:t>
      </w:r>
    </w:p>
    <w:p w14:paraId="43C06888" w14:textId="77777777" w:rsidR="007D45DE" w:rsidRPr="00A65DA9" w:rsidRDefault="007D45DE" w:rsidP="007D45DE">
      <w:pPr>
        <w:numPr>
          <w:ilvl w:val="0"/>
          <w:numId w:val="36"/>
        </w:numPr>
        <w:suppressAutoHyphens w:val="0"/>
        <w:spacing w:before="120" w:after="120" w:line="360" w:lineRule="auto"/>
        <w:rPr>
          <w:rFonts w:ascii="Arial" w:hAnsi="Arial" w:cs="Arial"/>
          <w:sz w:val="22"/>
          <w:szCs w:val="22"/>
        </w:rPr>
      </w:pPr>
      <w:r w:rsidRPr="00A65DA9">
        <w:rPr>
          <w:rFonts w:ascii="Arial" w:hAnsi="Arial" w:cs="Arial"/>
          <w:sz w:val="22"/>
          <w:szCs w:val="22"/>
        </w:rPr>
        <w:t>For some medical conditions</w:t>
      </w:r>
      <w:r>
        <w:rPr>
          <w:rFonts w:ascii="Arial" w:hAnsi="Arial" w:cs="Arial"/>
          <w:sz w:val="22"/>
          <w:szCs w:val="22"/>
        </w:rPr>
        <w:t>,</w:t>
      </w:r>
      <w:r w:rsidRPr="00A65DA9">
        <w:rPr>
          <w:rFonts w:ascii="Arial" w:hAnsi="Arial" w:cs="Arial"/>
          <w:sz w:val="22"/>
          <w:szCs w:val="22"/>
        </w:rPr>
        <w:t xml:space="preserve"> key</w:t>
      </w:r>
      <w:r>
        <w:rPr>
          <w:rFonts w:ascii="Arial" w:hAnsi="Arial" w:cs="Arial"/>
          <w:sz w:val="22"/>
          <w:szCs w:val="22"/>
        </w:rPr>
        <w:t xml:space="preserve"> </w:t>
      </w:r>
      <w:r w:rsidRPr="00A65DA9">
        <w:rPr>
          <w:rFonts w:ascii="Arial" w:hAnsi="Arial" w:cs="Arial"/>
          <w:sz w:val="22"/>
          <w:szCs w:val="22"/>
        </w:rPr>
        <w:t xml:space="preserve">staff will require </w:t>
      </w:r>
      <w:r>
        <w:rPr>
          <w:rFonts w:ascii="Arial" w:hAnsi="Arial" w:cs="Arial"/>
          <w:sz w:val="22"/>
          <w:szCs w:val="22"/>
        </w:rPr>
        <w:t xml:space="preserve">basic training to understand it and know how medication is </w:t>
      </w:r>
      <w:r w:rsidRPr="00A65DA9">
        <w:rPr>
          <w:rFonts w:ascii="Arial" w:hAnsi="Arial" w:cs="Arial"/>
          <w:sz w:val="22"/>
          <w:szCs w:val="22"/>
        </w:rPr>
        <w:t>administered.</w:t>
      </w:r>
      <w:r>
        <w:rPr>
          <w:rFonts w:ascii="Arial" w:hAnsi="Arial" w:cs="Arial"/>
          <w:sz w:val="22"/>
          <w:szCs w:val="22"/>
        </w:rPr>
        <w:t xml:space="preserve"> Training needs</w:t>
      </w:r>
      <w:r w:rsidRPr="00A65DA9">
        <w:rPr>
          <w:rFonts w:ascii="Arial" w:hAnsi="Arial" w:cs="Arial"/>
          <w:sz w:val="22"/>
          <w:szCs w:val="22"/>
        </w:rPr>
        <w:t xml:space="preserve"> is part of the risk assessment.</w:t>
      </w:r>
    </w:p>
    <w:p w14:paraId="4776F310" w14:textId="77777777" w:rsidR="007D45DE" w:rsidRPr="00A65DA9" w:rsidRDefault="007D45DE" w:rsidP="007D45DE">
      <w:pPr>
        <w:numPr>
          <w:ilvl w:val="0"/>
          <w:numId w:val="36"/>
        </w:numPr>
        <w:suppressAutoHyphens w:val="0"/>
        <w:spacing w:before="120" w:after="120" w:line="360" w:lineRule="auto"/>
        <w:rPr>
          <w:rFonts w:ascii="Arial" w:hAnsi="Arial" w:cs="Arial"/>
          <w:sz w:val="22"/>
          <w:szCs w:val="22"/>
        </w:rPr>
      </w:pPr>
      <w:r w:rsidRPr="00A65DA9">
        <w:rPr>
          <w:rFonts w:ascii="Arial" w:hAnsi="Arial" w:cs="Arial"/>
          <w:sz w:val="22"/>
          <w:szCs w:val="22"/>
        </w:rPr>
        <w:t xml:space="preserve">Risk assessment includes </w:t>
      </w:r>
      <w:r>
        <w:rPr>
          <w:rFonts w:ascii="Arial" w:hAnsi="Arial" w:cs="Arial"/>
          <w:sz w:val="22"/>
          <w:szCs w:val="22"/>
        </w:rPr>
        <w:t>any</w:t>
      </w:r>
      <w:r w:rsidRPr="00A65DA9">
        <w:rPr>
          <w:rFonts w:ascii="Arial" w:hAnsi="Arial" w:cs="Arial"/>
          <w:sz w:val="22"/>
          <w:szCs w:val="22"/>
        </w:rPr>
        <w:t xml:space="preserve"> activity that may give cause for concern regarding an individual child’s health needs.</w:t>
      </w:r>
    </w:p>
    <w:p w14:paraId="3957757E" w14:textId="77777777" w:rsidR="007D45DE" w:rsidRPr="00A65DA9" w:rsidRDefault="007D45DE" w:rsidP="007D45DE">
      <w:pPr>
        <w:numPr>
          <w:ilvl w:val="0"/>
          <w:numId w:val="36"/>
        </w:numPr>
        <w:suppressAutoHyphens w:val="0"/>
        <w:spacing w:before="120" w:after="120" w:line="360" w:lineRule="auto"/>
        <w:rPr>
          <w:rFonts w:ascii="Arial" w:hAnsi="Arial" w:cs="Arial"/>
          <w:sz w:val="22"/>
          <w:szCs w:val="22"/>
        </w:rPr>
      </w:pPr>
      <w:r w:rsidRPr="00A65DA9">
        <w:rPr>
          <w:rFonts w:ascii="Arial" w:hAnsi="Arial" w:cs="Arial"/>
          <w:sz w:val="22"/>
          <w:szCs w:val="22"/>
        </w:rPr>
        <w:t xml:space="preserve">Risk assessment </w:t>
      </w:r>
      <w:r>
        <w:rPr>
          <w:rFonts w:ascii="Arial" w:hAnsi="Arial" w:cs="Arial"/>
          <w:sz w:val="22"/>
          <w:szCs w:val="22"/>
        </w:rPr>
        <w:t xml:space="preserve">also </w:t>
      </w:r>
      <w:r w:rsidRPr="00A65DA9">
        <w:rPr>
          <w:rFonts w:ascii="Arial" w:hAnsi="Arial" w:cs="Arial"/>
          <w:sz w:val="22"/>
          <w:szCs w:val="22"/>
        </w:rPr>
        <w:t>includes arrangements for</w:t>
      </w:r>
      <w:r>
        <w:rPr>
          <w:rFonts w:ascii="Arial" w:hAnsi="Arial" w:cs="Arial"/>
          <w:sz w:val="22"/>
          <w:szCs w:val="22"/>
        </w:rPr>
        <w:t xml:space="preserve"> </w:t>
      </w:r>
      <w:r w:rsidRPr="00A65DA9">
        <w:rPr>
          <w:rFonts w:ascii="Arial" w:hAnsi="Arial" w:cs="Arial"/>
          <w:sz w:val="22"/>
          <w:szCs w:val="22"/>
        </w:rPr>
        <w:t xml:space="preserve">medicines on outings; </w:t>
      </w:r>
      <w:r>
        <w:rPr>
          <w:rFonts w:ascii="Arial" w:hAnsi="Arial" w:cs="Arial"/>
          <w:sz w:val="22"/>
          <w:szCs w:val="22"/>
        </w:rPr>
        <w:t xml:space="preserve">advice from </w:t>
      </w:r>
      <w:r w:rsidRPr="00A65DA9">
        <w:rPr>
          <w:rFonts w:ascii="Arial" w:hAnsi="Arial" w:cs="Arial"/>
          <w:sz w:val="22"/>
          <w:szCs w:val="22"/>
        </w:rPr>
        <w:t xml:space="preserve">the child’s GP’s is </w:t>
      </w:r>
      <w:proofErr w:type="gramStart"/>
      <w:r w:rsidRPr="00A65DA9">
        <w:rPr>
          <w:rFonts w:ascii="Arial" w:hAnsi="Arial" w:cs="Arial"/>
          <w:sz w:val="22"/>
          <w:szCs w:val="22"/>
        </w:rPr>
        <w:t>sought</w:t>
      </w:r>
      <w:proofErr w:type="gramEnd"/>
      <w:r w:rsidRPr="00A65DA9">
        <w:rPr>
          <w:rFonts w:ascii="Arial" w:hAnsi="Arial" w:cs="Arial"/>
          <w:sz w:val="22"/>
          <w:szCs w:val="22"/>
        </w:rPr>
        <w:t xml:space="preserve"> if necessary</w:t>
      </w:r>
      <w:r>
        <w:rPr>
          <w:rFonts w:ascii="Arial" w:hAnsi="Arial" w:cs="Arial"/>
          <w:sz w:val="22"/>
          <w:szCs w:val="22"/>
        </w:rPr>
        <w:t>,</w:t>
      </w:r>
      <w:r w:rsidRPr="00A65DA9">
        <w:rPr>
          <w:rFonts w:ascii="Arial" w:hAnsi="Arial" w:cs="Arial"/>
          <w:sz w:val="22"/>
          <w:szCs w:val="22"/>
        </w:rPr>
        <w:t xml:space="preserve"> where there are concerns.</w:t>
      </w:r>
    </w:p>
    <w:p w14:paraId="6B4343F4" w14:textId="77777777" w:rsidR="007D45DE" w:rsidRPr="005923ED" w:rsidRDefault="007D45DE" w:rsidP="007D45DE">
      <w:pPr>
        <w:numPr>
          <w:ilvl w:val="0"/>
          <w:numId w:val="36"/>
        </w:numPr>
        <w:suppressAutoHyphens w:val="0"/>
        <w:spacing w:before="120" w:after="120" w:line="360" w:lineRule="auto"/>
        <w:rPr>
          <w:rFonts w:ascii="Arial" w:hAnsi="Arial" w:cs="Arial"/>
          <w:sz w:val="22"/>
          <w:szCs w:val="22"/>
        </w:rPr>
      </w:pPr>
      <w:r>
        <w:rPr>
          <w:rFonts w:ascii="Arial" w:hAnsi="Arial" w:cs="Arial"/>
          <w:sz w:val="22"/>
          <w:szCs w:val="22"/>
        </w:rPr>
        <w:t>04.2a Health care plan form</w:t>
      </w:r>
      <w:r w:rsidRPr="00A65DA9">
        <w:rPr>
          <w:rFonts w:ascii="Arial" w:hAnsi="Arial" w:cs="Arial"/>
          <w:sz w:val="22"/>
          <w:szCs w:val="22"/>
        </w:rPr>
        <w:t xml:space="preserve"> </w:t>
      </w:r>
      <w:r>
        <w:rPr>
          <w:rFonts w:ascii="Arial" w:hAnsi="Arial" w:cs="Arial"/>
          <w:sz w:val="22"/>
          <w:szCs w:val="22"/>
        </w:rPr>
        <w:t>is completed fully</w:t>
      </w:r>
      <w:r w:rsidRPr="00A65DA9">
        <w:rPr>
          <w:rFonts w:ascii="Arial" w:hAnsi="Arial" w:cs="Arial"/>
          <w:sz w:val="22"/>
          <w:szCs w:val="22"/>
        </w:rPr>
        <w:t xml:space="preserve"> with the parent; outlining the key person’s ro</w:t>
      </w:r>
      <w:r>
        <w:rPr>
          <w:rFonts w:ascii="Arial" w:hAnsi="Arial" w:cs="Arial"/>
          <w:sz w:val="22"/>
          <w:szCs w:val="22"/>
        </w:rPr>
        <w:t xml:space="preserve">le and what information is </w:t>
      </w:r>
      <w:r w:rsidRPr="00A65DA9">
        <w:rPr>
          <w:rFonts w:ascii="Arial" w:hAnsi="Arial" w:cs="Arial"/>
          <w:sz w:val="22"/>
          <w:szCs w:val="22"/>
        </w:rPr>
        <w:t>shared with other staff who care for the child.</w:t>
      </w:r>
    </w:p>
    <w:p w14:paraId="0E92D809" w14:textId="77777777" w:rsidR="007D45DE" w:rsidRPr="00361C62" w:rsidRDefault="007D45DE" w:rsidP="007D45DE">
      <w:pPr>
        <w:numPr>
          <w:ilvl w:val="0"/>
          <w:numId w:val="36"/>
        </w:numPr>
        <w:suppressAutoHyphens w:val="0"/>
        <w:spacing w:before="120" w:after="120" w:line="360" w:lineRule="auto"/>
        <w:rPr>
          <w:rFonts w:ascii="Arial" w:hAnsi="Arial" w:cs="Arial"/>
          <w:sz w:val="22"/>
          <w:szCs w:val="22"/>
        </w:rPr>
      </w:pPr>
      <w:r w:rsidRPr="3782AF35">
        <w:rPr>
          <w:rFonts w:ascii="Arial" w:hAnsi="Arial" w:cs="Arial"/>
          <w:sz w:val="22"/>
          <w:szCs w:val="22"/>
        </w:rPr>
        <w:t>The plan is reviewed every six months (more if needed). This includes reviewing the medication</w:t>
      </w:r>
      <w:r>
        <w:rPr>
          <w:rFonts w:ascii="Arial" w:hAnsi="Arial" w:cs="Arial"/>
          <w:sz w:val="22"/>
          <w:szCs w:val="22"/>
        </w:rPr>
        <w:t>, for example,</w:t>
      </w:r>
      <w:r w:rsidRPr="3782AF35">
        <w:rPr>
          <w:rFonts w:ascii="Arial" w:hAnsi="Arial" w:cs="Arial"/>
          <w:sz w:val="22"/>
          <w:szCs w:val="22"/>
        </w:rPr>
        <w:t xml:space="preserve"> changes to the medication or the dosage, any side effects noted etc.</w:t>
      </w:r>
    </w:p>
    <w:p w14:paraId="3276966E" w14:textId="77777777" w:rsidR="007D45DE" w:rsidRPr="006261F6" w:rsidRDefault="007D45DE" w:rsidP="007D45DE">
      <w:pPr>
        <w:spacing w:before="120" w:after="120" w:line="360" w:lineRule="auto"/>
        <w:rPr>
          <w:rFonts w:ascii="Arial" w:hAnsi="Arial" w:cs="Arial"/>
          <w:sz w:val="22"/>
          <w:szCs w:val="22"/>
        </w:rPr>
      </w:pPr>
      <w:r w:rsidRPr="3782AF35">
        <w:rPr>
          <w:rFonts w:ascii="Arial" w:hAnsi="Arial" w:cs="Arial"/>
          <w:b/>
          <w:bCs/>
        </w:rPr>
        <w:t xml:space="preserve">Managing medicines on trips and outings </w:t>
      </w:r>
    </w:p>
    <w:p w14:paraId="0A75C68B" w14:textId="77777777" w:rsidR="007D45DE" w:rsidRPr="00A65DA9" w:rsidRDefault="007D45DE" w:rsidP="007D45DE">
      <w:pPr>
        <w:numPr>
          <w:ilvl w:val="0"/>
          <w:numId w:val="37"/>
        </w:numPr>
        <w:suppressAutoHyphens w:val="0"/>
        <w:spacing w:before="120" w:after="120" w:line="360" w:lineRule="auto"/>
        <w:jc w:val="both"/>
        <w:rPr>
          <w:rFonts w:ascii="Arial" w:hAnsi="Arial" w:cs="Arial"/>
          <w:sz w:val="22"/>
          <w:szCs w:val="22"/>
        </w:rPr>
      </w:pPr>
      <w:r>
        <w:rPr>
          <w:rFonts w:ascii="Arial" w:hAnsi="Arial" w:cs="Arial"/>
          <w:sz w:val="22"/>
          <w:szCs w:val="22"/>
        </w:rPr>
        <w:lastRenderedPageBreak/>
        <w:t>C</w:t>
      </w:r>
      <w:r w:rsidRPr="00A65DA9">
        <w:rPr>
          <w:rFonts w:ascii="Arial" w:hAnsi="Arial" w:cs="Arial"/>
          <w:sz w:val="22"/>
          <w:szCs w:val="22"/>
        </w:rPr>
        <w:t xml:space="preserve">hildren </w:t>
      </w:r>
      <w:r>
        <w:rPr>
          <w:rFonts w:ascii="Arial" w:hAnsi="Arial" w:cs="Arial"/>
          <w:sz w:val="22"/>
          <w:szCs w:val="22"/>
        </w:rPr>
        <w:t xml:space="preserve">are accompanied by </w:t>
      </w:r>
      <w:r w:rsidRPr="00A65DA9">
        <w:rPr>
          <w:rFonts w:ascii="Arial" w:hAnsi="Arial" w:cs="Arial"/>
          <w:sz w:val="22"/>
          <w:szCs w:val="22"/>
        </w:rPr>
        <w:t>the</w:t>
      </w:r>
      <w:r>
        <w:rPr>
          <w:rFonts w:ascii="Arial" w:hAnsi="Arial" w:cs="Arial"/>
          <w:sz w:val="22"/>
          <w:szCs w:val="22"/>
        </w:rPr>
        <w:t>ir</w:t>
      </w:r>
      <w:r w:rsidRPr="00A65DA9">
        <w:rPr>
          <w:rFonts w:ascii="Arial" w:hAnsi="Arial" w:cs="Arial"/>
          <w:sz w:val="22"/>
          <w:szCs w:val="22"/>
        </w:rPr>
        <w:t xml:space="preserve"> key person, or other staff member who is fully informed</w:t>
      </w:r>
      <w:r>
        <w:rPr>
          <w:rFonts w:ascii="Arial" w:hAnsi="Arial" w:cs="Arial"/>
          <w:sz w:val="22"/>
          <w:szCs w:val="22"/>
        </w:rPr>
        <w:t xml:space="preserve"> about their needs and </w:t>
      </w:r>
      <w:r w:rsidRPr="00A65DA9">
        <w:rPr>
          <w:rFonts w:ascii="Arial" w:hAnsi="Arial" w:cs="Arial"/>
          <w:sz w:val="22"/>
          <w:szCs w:val="22"/>
        </w:rPr>
        <w:t>medication.</w:t>
      </w:r>
    </w:p>
    <w:p w14:paraId="634E6809" w14:textId="77777777" w:rsidR="007D45DE" w:rsidRPr="00A65DA9" w:rsidRDefault="007D45DE" w:rsidP="007D45DE">
      <w:pPr>
        <w:numPr>
          <w:ilvl w:val="0"/>
          <w:numId w:val="37"/>
        </w:numPr>
        <w:suppressAutoHyphens w:val="0"/>
        <w:spacing w:before="120" w:after="120" w:line="360" w:lineRule="auto"/>
        <w:jc w:val="both"/>
        <w:rPr>
          <w:rFonts w:ascii="Arial" w:hAnsi="Arial" w:cs="Arial"/>
          <w:sz w:val="22"/>
          <w:szCs w:val="22"/>
        </w:rPr>
      </w:pPr>
      <w:r>
        <w:rPr>
          <w:rFonts w:ascii="Arial" w:hAnsi="Arial" w:cs="Arial"/>
          <w:sz w:val="22"/>
          <w:szCs w:val="22"/>
        </w:rPr>
        <w:t xml:space="preserve">Medication is taken in a plastic box </w:t>
      </w:r>
      <w:r w:rsidRPr="00A65DA9">
        <w:rPr>
          <w:rFonts w:ascii="Arial" w:hAnsi="Arial" w:cs="Arial"/>
          <w:sz w:val="22"/>
          <w:szCs w:val="22"/>
        </w:rPr>
        <w:t>labelled with the child’s name, name of</w:t>
      </w:r>
      <w:r>
        <w:rPr>
          <w:rFonts w:ascii="Arial" w:hAnsi="Arial" w:cs="Arial"/>
          <w:sz w:val="22"/>
          <w:szCs w:val="22"/>
        </w:rPr>
        <w:t xml:space="preserve"> medication, </w:t>
      </w:r>
      <w:r w:rsidRPr="00A65DA9">
        <w:rPr>
          <w:rFonts w:ascii="Arial" w:hAnsi="Arial" w:cs="Arial"/>
          <w:sz w:val="22"/>
          <w:szCs w:val="22"/>
        </w:rPr>
        <w:t xml:space="preserve">copy of the consent form and a card </w:t>
      </w:r>
      <w:r>
        <w:rPr>
          <w:rFonts w:ascii="Arial" w:hAnsi="Arial" w:cs="Arial"/>
          <w:sz w:val="22"/>
          <w:szCs w:val="22"/>
        </w:rPr>
        <w:t>to record administration, with details as above.</w:t>
      </w:r>
    </w:p>
    <w:p w14:paraId="51F9FB2F" w14:textId="77777777" w:rsidR="007D45DE" w:rsidRPr="00A65DA9" w:rsidRDefault="007D45DE" w:rsidP="007D45DE">
      <w:pPr>
        <w:numPr>
          <w:ilvl w:val="0"/>
          <w:numId w:val="37"/>
        </w:numPr>
        <w:suppressAutoHyphens w:val="0"/>
        <w:spacing w:before="120" w:after="120" w:line="360" w:lineRule="auto"/>
        <w:jc w:val="both"/>
        <w:rPr>
          <w:rFonts w:ascii="Arial" w:hAnsi="Arial" w:cs="Arial"/>
          <w:sz w:val="22"/>
          <w:szCs w:val="22"/>
        </w:rPr>
      </w:pPr>
      <w:r>
        <w:rPr>
          <w:rFonts w:ascii="Arial" w:hAnsi="Arial" w:cs="Arial"/>
          <w:sz w:val="22"/>
          <w:szCs w:val="22"/>
        </w:rPr>
        <w:t>T</w:t>
      </w:r>
      <w:r w:rsidRPr="00A65DA9">
        <w:rPr>
          <w:rFonts w:ascii="Arial" w:hAnsi="Arial" w:cs="Arial"/>
          <w:sz w:val="22"/>
          <w:szCs w:val="22"/>
        </w:rPr>
        <w:t xml:space="preserve">he card is </w:t>
      </w:r>
      <w:r>
        <w:rPr>
          <w:rFonts w:ascii="Arial" w:hAnsi="Arial" w:cs="Arial"/>
          <w:sz w:val="22"/>
          <w:szCs w:val="22"/>
        </w:rPr>
        <w:t xml:space="preserve">later </w:t>
      </w:r>
      <w:r w:rsidRPr="00A65DA9">
        <w:rPr>
          <w:rFonts w:ascii="Arial" w:hAnsi="Arial" w:cs="Arial"/>
          <w:sz w:val="22"/>
          <w:szCs w:val="22"/>
        </w:rPr>
        <w:t>stapled to the medicine record book and the parent signs it.</w:t>
      </w:r>
    </w:p>
    <w:p w14:paraId="7E2612B6" w14:textId="77777777" w:rsidR="007D45DE" w:rsidRPr="008D6240" w:rsidRDefault="007D45DE" w:rsidP="007D45DE">
      <w:pPr>
        <w:numPr>
          <w:ilvl w:val="0"/>
          <w:numId w:val="37"/>
        </w:numPr>
        <w:suppressAutoHyphens w:val="0"/>
        <w:spacing w:before="120" w:after="120" w:line="360" w:lineRule="auto"/>
        <w:jc w:val="both"/>
        <w:rPr>
          <w:rFonts w:ascii="Arial" w:hAnsi="Arial" w:cs="Arial"/>
          <w:sz w:val="22"/>
          <w:szCs w:val="22"/>
        </w:rPr>
      </w:pPr>
      <w:r w:rsidRPr="00A65DA9">
        <w:rPr>
          <w:rFonts w:ascii="Arial" w:hAnsi="Arial" w:cs="Arial"/>
          <w:sz w:val="22"/>
          <w:szCs w:val="22"/>
        </w:rPr>
        <w:t xml:space="preserve">If a child on medication </w:t>
      </w:r>
      <w:proofErr w:type="gramStart"/>
      <w:r w:rsidRPr="00A65DA9">
        <w:rPr>
          <w:rFonts w:ascii="Arial" w:hAnsi="Arial" w:cs="Arial"/>
          <w:sz w:val="22"/>
          <w:szCs w:val="22"/>
        </w:rPr>
        <w:t>has to</w:t>
      </w:r>
      <w:proofErr w:type="gramEnd"/>
      <w:r w:rsidRPr="00A65DA9">
        <w:rPr>
          <w:rFonts w:ascii="Arial" w:hAnsi="Arial" w:cs="Arial"/>
          <w:sz w:val="22"/>
          <w:szCs w:val="22"/>
        </w:rPr>
        <w:t xml:space="preserve"> be taken to hospital, the child’s medication is taken in a sealed plastic box clearly labelled</w:t>
      </w:r>
      <w:r>
        <w:rPr>
          <w:rFonts w:ascii="Arial" w:hAnsi="Arial" w:cs="Arial"/>
          <w:sz w:val="22"/>
          <w:szCs w:val="22"/>
        </w:rPr>
        <w:t xml:space="preserve"> as above</w:t>
      </w:r>
      <w:r w:rsidRPr="00A65DA9">
        <w:rPr>
          <w:rFonts w:ascii="Arial" w:hAnsi="Arial" w:cs="Arial"/>
          <w:sz w:val="22"/>
          <w:szCs w:val="22"/>
        </w:rPr>
        <w:t>.</w:t>
      </w:r>
    </w:p>
    <w:p w14:paraId="15A8CBC0" w14:textId="77777777" w:rsidR="007D45DE" w:rsidRPr="00B51B93" w:rsidRDefault="007D45DE" w:rsidP="007D45DE">
      <w:pPr>
        <w:spacing w:before="120" w:after="120" w:line="360" w:lineRule="auto"/>
        <w:jc w:val="both"/>
        <w:rPr>
          <w:rFonts w:ascii="Arial" w:hAnsi="Arial" w:cs="Arial"/>
          <w:b/>
          <w:sz w:val="22"/>
          <w:szCs w:val="22"/>
        </w:rPr>
      </w:pPr>
      <w:r w:rsidRPr="00B51B93">
        <w:rPr>
          <w:rFonts w:ascii="Arial" w:hAnsi="Arial" w:cs="Arial"/>
          <w:b/>
          <w:sz w:val="22"/>
          <w:szCs w:val="22"/>
        </w:rPr>
        <w:t>Staff taking medication</w:t>
      </w:r>
    </w:p>
    <w:p w14:paraId="079D5381" w14:textId="77777777" w:rsidR="007D45DE" w:rsidRPr="00B51B93" w:rsidRDefault="007D45DE" w:rsidP="007D45DE">
      <w:pPr>
        <w:spacing w:before="120" w:after="120" w:line="360" w:lineRule="auto"/>
        <w:jc w:val="both"/>
        <w:rPr>
          <w:rFonts w:ascii="Arial" w:hAnsi="Arial" w:cs="Arial"/>
          <w:sz w:val="22"/>
          <w:szCs w:val="22"/>
        </w:rPr>
      </w:pPr>
      <w:r>
        <w:rPr>
          <w:rFonts w:ascii="Arial" w:hAnsi="Arial" w:cs="Arial"/>
          <w:sz w:val="22"/>
          <w:szCs w:val="22"/>
        </w:rPr>
        <w:t xml:space="preserve">Staff </w:t>
      </w:r>
      <w:r w:rsidRPr="00B51B93">
        <w:rPr>
          <w:rFonts w:ascii="Arial" w:hAnsi="Arial" w:cs="Arial"/>
          <w:sz w:val="22"/>
          <w:szCs w:val="22"/>
        </w:rPr>
        <w:t>taking medication must inform their manager. The medication must be stored sec</w:t>
      </w:r>
      <w:r>
        <w:rPr>
          <w:rFonts w:ascii="Arial" w:hAnsi="Arial" w:cs="Arial"/>
          <w:sz w:val="22"/>
          <w:szCs w:val="22"/>
        </w:rPr>
        <w:t xml:space="preserve">urely in staff lockers or a </w:t>
      </w:r>
      <w:r w:rsidRPr="00B51B93">
        <w:rPr>
          <w:rFonts w:ascii="Arial" w:hAnsi="Arial" w:cs="Arial"/>
          <w:sz w:val="22"/>
          <w:szCs w:val="22"/>
        </w:rPr>
        <w:t>secure area away from the children. The manager must be made aware of any contra-indications for the medicine so that they can risk assess and take appropriate action as required</w:t>
      </w:r>
      <w:r w:rsidRPr="00883742">
        <w:rPr>
          <w:rFonts w:ascii="Arial" w:hAnsi="Arial" w:cs="Arial"/>
          <w:sz w:val="22"/>
          <w:szCs w:val="22"/>
        </w:rPr>
        <w:t xml:space="preserve">. </w:t>
      </w:r>
    </w:p>
    <w:p w14:paraId="39992BAB" w14:textId="77777777" w:rsidR="007D45DE" w:rsidRPr="000B2716" w:rsidRDefault="007D45DE" w:rsidP="007D45DE">
      <w:pPr>
        <w:spacing w:before="120" w:after="120" w:line="360" w:lineRule="auto"/>
        <w:rPr>
          <w:rFonts w:ascii="Arial" w:hAnsi="Arial" w:cs="Arial"/>
          <w:b/>
          <w:sz w:val="22"/>
          <w:szCs w:val="22"/>
        </w:rPr>
      </w:pPr>
      <w:r w:rsidRPr="000B2716">
        <w:rPr>
          <w:rFonts w:ascii="Arial" w:hAnsi="Arial" w:cs="Arial"/>
          <w:b/>
          <w:sz w:val="22"/>
          <w:szCs w:val="22"/>
        </w:rPr>
        <w:t>Further guidance</w:t>
      </w:r>
    </w:p>
    <w:p w14:paraId="442D149D" w14:textId="77777777" w:rsidR="007D45DE" w:rsidRPr="00AF0716" w:rsidRDefault="007D45DE" w:rsidP="007D45DE">
      <w:pPr>
        <w:spacing w:before="120" w:after="120" w:line="360" w:lineRule="auto"/>
        <w:rPr>
          <w:rFonts w:ascii="Arial" w:hAnsi="Arial" w:cs="Arial"/>
          <w:sz w:val="22"/>
          <w:szCs w:val="22"/>
        </w:rPr>
      </w:pPr>
      <w:r w:rsidRPr="000B2716">
        <w:rPr>
          <w:rFonts w:ascii="Arial" w:hAnsi="Arial" w:cs="Arial"/>
          <w:bCs/>
          <w:sz w:val="22"/>
          <w:szCs w:val="22"/>
        </w:rPr>
        <w:t>Medication Administration Record (</w:t>
      </w:r>
      <w:r>
        <w:rPr>
          <w:rFonts w:ascii="Arial" w:hAnsi="Arial" w:cs="Arial"/>
          <w:bCs/>
          <w:sz w:val="22"/>
          <w:szCs w:val="22"/>
        </w:rPr>
        <w:t>Early Years</w:t>
      </w:r>
      <w:r w:rsidRPr="000B2716">
        <w:rPr>
          <w:rFonts w:ascii="Arial" w:hAnsi="Arial" w:cs="Arial"/>
          <w:bCs/>
          <w:sz w:val="22"/>
          <w:szCs w:val="22"/>
        </w:rPr>
        <w:t xml:space="preserve"> Alliance</w:t>
      </w:r>
      <w:r>
        <w:rPr>
          <w:rFonts w:ascii="Arial" w:hAnsi="Arial" w:cs="Arial"/>
          <w:bCs/>
          <w:sz w:val="22"/>
          <w:szCs w:val="22"/>
        </w:rPr>
        <w:t xml:space="preserve"> 2019)</w:t>
      </w:r>
    </w:p>
    <w:p w14:paraId="71476A03" w14:textId="71FE5D9F" w:rsidR="000A7BDD" w:rsidRDefault="000A7BDD" w:rsidP="000A7BDD">
      <w:pPr>
        <w:spacing w:before="120" w:after="120" w:line="360" w:lineRule="auto"/>
        <w:jc w:val="both"/>
        <w:rPr>
          <w:rFonts w:ascii="Arial" w:hAnsi="Arial" w:cs="Arial"/>
          <w:b/>
          <w:bCs/>
          <w:sz w:val="28"/>
          <w:szCs w:val="28"/>
        </w:rPr>
      </w:pPr>
    </w:p>
    <w:p w14:paraId="00221A66" w14:textId="12C9B571" w:rsidR="0003011A" w:rsidRPr="00CD35E5" w:rsidRDefault="0003011A" w:rsidP="000A7BDD">
      <w:pPr>
        <w:spacing w:before="120" w:after="120" w:line="360" w:lineRule="auto"/>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B7FEA" w14:textId="77777777" w:rsidR="003323F1" w:rsidRDefault="003323F1" w:rsidP="00CA26E1">
      <w:r>
        <w:separator/>
      </w:r>
    </w:p>
  </w:endnote>
  <w:endnote w:type="continuationSeparator" w:id="0">
    <w:p w14:paraId="239387EF" w14:textId="77777777" w:rsidR="003323F1" w:rsidRDefault="003323F1"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287DF" w14:textId="77777777" w:rsidR="003323F1" w:rsidRDefault="003323F1" w:rsidP="00CA26E1">
      <w:r>
        <w:separator/>
      </w:r>
    </w:p>
  </w:footnote>
  <w:footnote w:type="continuationSeparator" w:id="0">
    <w:p w14:paraId="5895D8A7" w14:textId="77777777" w:rsidR="003323F1" w:rsidRDefault="003323F1"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0"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1"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2"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270D4E9F"/>
    <w:multiLevelType w:val="hybridMultilevel"/>
    <w:tmpl w:val="D396BDCA"/>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8"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A392F55"/>
    <w:multiLevelType w:val="hybridMultilevel"/>
    <w:tmpl w:val="36CA5C84"/>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23"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4C25E3B"/>
    <w:multiLevelType w:val="hybridMultilevel"/>
    <w:tmpl w:val="7B0E3A1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28"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3"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8"/>
  </w:num>
  <w:num w:numId="4">
    <w:abstractNumId w:val="12"/>
  </w:num>
  <w:num w:numId="5">
    <w:abstractNumId w:val="25"/>
  </w:num>
  <w:num w:numId="6">
    <w:abstractNumId w:val="14"/>
  </w:num>
  <w:num w:numId="7">
    <w:abstractNumId w:val="3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8"/>
  </w:num>
  <w:num w:numId="12">
    <w:abstractNumId w:val="41"/>
  </w:num>
  <w:num w:numId="13">
    <w:abstractNumId w:val="13"/>
  </w:num>
  <w:num w:numId="14">
    <w:abstractNumId w:val="6"/>
  </w:num>
  <w:num w:numId="15">
    <w:abstractNumId w:val="33"/>
  </w:num>
  <w:num w:numId="16">
    <w:abstractNumId w:val="42"/>
  </w:num>
  <w:num w:numId="17">
    <w:abstractNumId w:val="18"/>
  </w:num>
  <w:num w:numId="18">
    <w:abstractNumId w:val="38"/>
  </w:num>
  <w:num w:numId="19">
    <w:abstractNumId w:val="39"/>
  </w:num>
  <w:num w:numId="20">
    <w:abstractNumId w:val="37"/>
  </w:num>
  <w:num w:numId="21">
    <w:abstractNumId w:val="43"/>
  </w:num>
  <w:num w:numId="22">
    <w:abstractNumId w:val="7"/>
  </w:num>
  <w:num w:numId="23">
    <w:abstractNumId w:val="29"/>
  </w:num>
  <w:num w:numId="24">
    <w:abstractNumId w:val="11"/>
  </w:num>
  <w:num w:numId="25">
    <w:abstractNumId w:val="21"/>
  </w:num>
  <w:num w:numId="26">
    <w:abstractNumId w:val="15"/>
  </w:num>
  <w:num w:numId="27">
    <w:abstractNumId w:val="22"/>
  </w:num>
  <w:num w:numId="28">
    <w:abstractNumId w:val="27"/>
  </w:num>
  <w:num w:numId="29">
    <w:abstractNumId w:val="19"/>
  </w:num>
  <w:num w:numId="30">
    <w:abstractNumId w:val="40"/>
  </w:num>
  <w:num w:numId="31">
    <w:abstractNumId w:val="9"/>
  </w:num>
  <w:num w:numId="32">
    <w:abstractNumId w:val="36"/>
  </w:num>
  <w:num w:numId="33">
    <w:abstractNumId w:val="34"/>
  </w:num>
  <w:num w:numId="34">
    <w:abstractNumId w:val="10"/>
  </w:num>
  <w:num w:numId="35">
    <w:abstractNumId w:val="16"/>
  </w:num>
  <w:num w:numId="36">
    <w:abstractNumId w:val="32"/>
  </w:num>
  <w:num w:numId="37">
    <w:abstractNumId w:val="35"/>
  </w:num>
  <w:num w:numId="3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A7BDD"/>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C8C"/>
    <w:rsid w:val="003323F1"/>
    <w:rsid w:val="0033283F"/>
    <w:rsid w:val="0034251D"/>
    <w:rsid w:val="00350653"/>
    <w:rsid w:val="00363CFA"/>
    <w:rsid w:val="00380BF3"/>
    <w:rsid w:val="003B06A1"/>
    <w:rsid w:val="003C0226"/>
    <w:rsid w:val="003C67C6"/>
    <w:rsid w:val="003D1ADE"/>
    <w:rsid w:val="003E3A83"/>
    <w:rsid w:val="003F2585"/>
    <w:rsid w:val="003F57E5"/>
    <w:rsid w:val="004035C0"/>
    <w:rsid w:val="00423C7B"/>
    <w:rsid w:val="0042552D"/>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81D41"/>
    <w:rsid w:val="00584BDF"/>
    <w:rsid w:val="005855CA"/>
    <w:rsid w:val="00592671"/>
    <w:rsid w:val="005A38FB"/>
    <w:rsid w:val="005A5BCC"/>
    <w:rsid w:val="005B6AF1"/>
    <w:rsid w:val="005C50BE"/>
    <w:rsid w:val="005D23F1"/>
    <w:rsid w:val="005D630E"/>
    <w:rsid w:val="005E074C"/>
    <w:rsid w:val="005F0EDF"/>
    <w:rsid w:val="005F50AD"/>
    <w:rsid w:val="006142C7"/>
    <w:rsid w:val="006153AE"/>
    <w:rsid w:val="006279F7"/>
    <w:rsid w:val="00662272"/>
    <w:rsid w:val="00666BCD"/>
    <w:rsid w:val="00691BD1"/>
    <w:rsid w:val="006B10FA"/>
    <w:rsid w:val="006E5F6D"/>
    <w:rsid w:val="006F004A"/>
    <w:rsid w:val="00706F4C"/>
    <w:rsid w:val="00726B65"/>
    <w:rsid w:val="00732AF0"/>
    <w:rsid w:val="007445AB"/>
    <w:rsid w:val="00777FDD"/>
    <w:rsid w:val="007820AE"/>
    <w:rsid w:val="007A6390"/>
    <w:rsid w:val="007D45DE"/>
    <w:rsid w:val="007F7165"/>
    <w:rsid w:val="00821401"/>
    <w:rsid w:val="008234EA"/>
    <w:rsid w:val="00836287"/>
    <w:rsid w:val="00852242"/>
    <w:rsid w:val="00891B51"/>
    <w:rsid w:val="00893D32"/>
    <w:rsid w:val="00896E21"/>
    <w:rsid w:val="008C3FF3"/>
    <w:rsid w:val="00900118"/>
    <w:rsid w:val="00917C52"/>
    <w:rsid w:val="0099564E"/>
    <w:rsid w:val="009A1AA9"/>
    <w:rsid w:val="009A67F8"/>
    <w:rsid w:val="009A7C4C"/>
    <w:rsid w:val="009F6221"/>
    <w:rsid w:val="00A032CA"/>
    <w:rsid w:val="00A20686"/>
    <w:rsid w:val="00A43783"/>
    <w:rsid w:val="00A6103B"/>
    <w:rsid w:val="00A67FDC"/>
    <w:rsid w:val="00A7762D"/>
    <w:rsid w:val="00A8237D"/>
    <w:rsid w:val="00A85545"/>
    <w:rsid w:val="00A972AB"/>
    <w:rsid w:val="00AB57FB"/>
    <w:rsid w:val="00AC34BE"/>
    <w:rsid w:val="00AE021B"/>
    <w:rsid w:val="00AE12C8"/>
    <w:rsid w:val="00AF611C"/>
    <w:rsid w:val="00B02EC5"/>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D4413"/>
    <w:rsid w:val="00E2260C"/>
    <w:rsid w:val="00E32368"/>
    <w:rsid w:val="00E43904"/>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5</cp:revision>
  <cp:lastPrinted>2022-03-03T12:50:00Z</cp:lastPrinted>
  <dcterms:created xsi:type="dcterms:W3CDTF">2022-03-09T13:55:00Z</dcterms:created>
  <dcterms:modified xsi:type="dcterms:W3CDTF">2022-03-24T13:27:00Z</dcterms:modified>
</cp:coreProperties>
</file>